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Perpetua" w:hAnsi="Perpetua" w:eastAsia="Perpetua" w:ascii="Perpetua"/>
          <w:sz w:val="48"/>
          <w:szCs w:val="48"/>
        </w:rPr>
        <w:tabs>
          <w:tab w:pos="11040" w:val="left"/>
        </w:tabs>
        <w:jc w:val="left"/>
        <w:spacing w:lineRule="exact" w:line="780"/>
        <w:ind w:left="2577"/>
      </w:pPr>
      <w:r>
        <w:pict>
          <v:shape type="#_x0000_t75" style="position:absolute;margin-left:30.75pt;margin-top:-54.96pt;width:117.7pt;height:95.2pt;mso-position-horizontal-relative:page;mso-position-vertical-relative:paragraph;z-index:-1973">
            <v:imagedata o:title="" r:id="rId4"/>
          </v:shape>
        </w:pict>
      </w:r>
      <w:r>
        <w:rPr>
          <w:rFonts w:cs="Perpetua Titling MT" w:hAnsi="Perpetua Titling MT" w:eastAsia="Perpetua Titling MT" w:ascii="Perpetua Titling MT"/>
          <w:position w:val="2"/>
          <w:sz w:val="72"/>
          <w:szCs w:val="72"/>
        </w:rPr>
      </w:r>
      <w:r>
        <w:rPr>
          <w:rFonts w:cs="Perpetua Titling MT" w:hAnsi="Perpetua Titling MT" w:eastAsia="Perpetua Titling MT" w:ascii="Perpetua Titling MT"/>
          <w:position w:val="2"/>
          <w:sz w:val="72"/>
          <w:szCs w:val="72"/>
          <w:u w:val="single" w:color="000000"/>
        </w:rPr>
        <w:t>R</w:t>
      </w:r>
      <w:r>
        <w:rPr>
          <w:rFonts w:cs="Perpetua Titling MT" w:hAnsi="Perpetua Titling MT" w:eastAsia="Perpetua Titling MT" w:ascii="Perpetua Titling MT"/>
          <w:position w:val="2"/>
          <w:sz w:val="72"/>
          <w:szCs w:val="72"/>
          <w:u w:val="single" w:color="000000"/>
        </w:rPr>
      </w:r>
      <w:r>
        <w:rPr>
          <w:rFonts w:cs="Perpetua Titling MT" w:hAnsi="Perpetua Titling MT" w:eastAsia="Perpetua Titling MT" w:ascii="Perpetua Titling MT"/>
          <w:spacing w:val="-19"/>
          <w:position w:val="2"/>
          <w:sz w:val="72"/>
          <w:szCs w:val="72"/>
          <w:u w:val="single" w:color="000000"/>
        </w:rPr>
        <w:t> </w:t>
      </w:r>
      <w:r>
        <w:rPr>
          <w:rFonts w:cs="Perpetua Titling MT" w:hAnsi="Perpetua Titling MT" w:eastAsia="Perpetua Titling MT" w:ascii="Perpetua Titling MT"/>
          <w:spacing w:val="-19"/>
          <w:position w:val="2"/>
          <w:sz w:val="72"/>
          <w:szCs w:val="72"/>
          <w:u w:val="single" w:color="000000"/>
        </w:rPr>
      </w:r>
      <w:r>
        <w:rPr>
          <w:rFonts w:cs="Perpetua Titling MT" w:hAnsi="Perpetua Titling MT" w:eastAsia="Perpetua Titling MT" w:ascii="Perpetua Titling MT"/>
          <w:spacing w:val="0"/>
          <w:position w:val="2"/>
          <w:sz w:val="72"/>
          <w:szCs w:val="72"/>
          <w:u w:val="single" w:color="000000"/>
        </w:rPr>
        <w:t>e</w:t>
      </w:r>
      <w:r>
        <w:rPr>
          <w:rFonts w:cs="Perpetua Titling MT" w:hAnsi="Perpetua Titling MT" w:eastAsia="Perpetua Titling MT" w:ascii="Perpetua Titling MT"/>
          <w:spacing w:val="0"/>
          <w:position w:val="2"/>
          <w:sz w:val="72"/>
          <w:szCs w:val="72"/>
          <w:u w:val="single" w:color="000000"/>
        </w:rPr>
      </w:r>
      <w:r>
        <w:rPr>
          <w:rFonts w:cs="Perpetua Titling MT" w:hAnsi="Perpetua Titling MT" w:eastAsia="Perpetua Titling MT" w:ascii="Perpetua Titling MT"/>
          <w:spacing w:val="-21"/>
          <w:position w:val="2"/>
          <w:sz w:val="72"/>
          <w:szCs w:val="72"/>
          <w:u w:val="single" w:color="000000"/>
        </w:rPr>
        <w:t> </w:t>
      </w:r>
      <w:r>
        <w:rPr>
          <w:rFonts w:cs="Perpetua Titling MT" w:hAnsi="Perpetua Titling MT" w:eastAsia="Perpetua Titling MT" w:ascii="Perpetua Titling MT"/>
          <w:spacing w:val="-21"/>
          <w:position w:val="2"/>
          <w:sz w:val="72"/>
          <w:szCs w:val="72"/>
          <w:u w:val="single" w:color="000000"/>
        </w:rPr>
      </w:r>
      <w:r>
        <w:rPr>
          <w:rFonts w:cs="Perpetua Titling MT" w:hAnsi="Perpetua Titling MT" w:eastAsia="Perpetua Titling MT" w:ascii="Perpetua Titling MT"/>
          <w:spacing w:val="0"/>
          <w:position w:val="2"/>
          <w:sz w:val="72"/>
          <w:szCs w:val="72"/>
          <w:u w:val="single" w:color="000000"/>
        </w:rPr>
        <w:t>s</w:t>
      </w:r>
      <w:r>
        <w:rPr>
          <w:rFonts w:cs="Perpetua Titling MT" w:hAnsi="Perpetua Titling MT" w:eastAsia="Perpetua Titling MT" w:ascii="Perpetua Titling MT"/>
          <w:spacing w:val="0"/>
          <w:position w:val="2"/>
          <w:sz w:val="72"/>
          <w:szCs w:val="72"/>
          <w:u w:val="single" w:color="000000"/>
        </w:rPr>
      </w:r>
      <w:r>
        <w:rPr>
          <w:rFonts w:cs="Perpetua Titling MT" w:hAnsi="Perpetua Titling MT" w:eastAsia="Perpetua Titling MT" w:ascii="Perpetua Titling MT"/>
          <w:spacing w:val="-21"/>
          <w:position w:val="2"/>
          <w:sz w:val="72"/>
          <w:szCs w:val="72"/>
          <w:u w:val="single" w:color="000000"/>
        </w:rPr>
        <w:t> </w:t>
      </w:r>
      <w:r>
        <w:rPr>
          <w:rFonts w:cs="Perpetua Titling MT" w:hAnsi="Perpetua Titling MT" w:eastAsia="Perpetua Titling MT" w:ascii="Perpetua Titling MT"/>
          <w:spacing w:val="-21"/>
          <w:position w:val="2"/>
          <w:sz w:val="72"/>
          <w:szCs w:val="72"/>
          <w:u w:val="single" w:color="000000"/>
        </w:rPr>
      </w:r>
      <w:r>
        <w:rPr>
          <w:rFonts w:cs="Perpetua Titling MT" w:hAnsi="Perpetua Titling MT" w:eastAsia="Perpetua Titling MT" w:ascii="Perpetua Titling MT"/>
          <w:spacing w:val="0"/>
          <w:position w:val="2"/>
          <w:sz w:val="72"/>
          <w:szCs w:val="72"/>
          <w:u w:val="single" w:color="000000"/>
        </w:rPr>
        <w:t>u</w:t>
      </w:r>
      <w:r>
        <w:rPr>
          <w:rFonts w:cs="Perpetua Titling MT" w:hAnsi="Perpetua Titling MT" w:eastAsia="Perpetua Titling MT" w:ascii="Perpetua Titling MT"/>
          <w:spacing w:val="0"/>
          <w:position w:val="2"/>
          <w:sz w:val="72"/>
          <w:szCs w:val="72"/>
          <w:u w:val="single" w:color="000000"/>
        </w:rPr>
      </w:r>
      <w:r>
        <w:rPr>
          <w:rFonts w:cs="Perpetua Titling MT" w:hAnsi="Perpetua Titling MT" w:eastAsia="Perpetua Titling MT" w:ascii="Perpetua Titling MT"/>
          <w:spacing w:val="-20"/>
          <w:position w:val="2"/>
          <w:sz w:val="72"/>
          <w:szCs w:val="72"/>
          <w:u w:val="single" w:color="000000"/>
        </w:rPr>
        <w:t> </w:t>
      </w:r>
      <w:r>
        <w:rPr>
          <w:rFonts w:cs="Perpetua Titling MT" w:hAnsi="Perpetua Titling MT" w:eastAsia="Perpetua Titling MT" w:ascii="Perpetua Titling MT"/>
          <w:spacing w:val="-20"/>
          <w:position w:val="2"/>
          <w:sz w:val="72"/>
          <w:szCs w:val="72"/>
          <w:u w:val="single" w:color="000000"/>
        </w:rPr>
      </w:r>
      <w:r>
        <w:rPr>
          <w:rFonts w:cs="Perpetua Titling MT" w:hAnsi="Perpetua Titling MT" w:eastAsia="Perpetua Titling MT" w:ascii="Perpetua Titling MT"/>
          <w:spacing w:val="0"/>
          <w:position w:val="2"/>
          <w:sz w:val="72"/>
          <w:szCs w:val="72"/>
          <w:u w:val="single" w:color="000000"/>
        </w:rPr>
        <w:t>m</w:t>
      </w:r>
      <w:r>
        <w:rPr>
          <w:rFonts w:cs="Perpetua Titling MT" w:hAnsi="Perpetua Titling MT" w:eastAsia="Perpetua Titling MT" w:ascii="Perpetua Titling MT"/>
          <w:spacing w:val="0"/>
          <w:position w:val="2"/>
          <w:sz w:val="72"/>
          <w:szCs w:val="72"/>
          <w:u w:val="single" w:color="000000"/>
        </w:rPr>
      </w:r>
      <w:r>
        <w:rPr>
          <w:rFonts w:cs="Perpetua Titling MT" w:hAnsi="Perpetua Titling MT" w:eastAsia="Perpetua Titling MT" w:ascii="Perpetua Titling MT"/>
          <w:spacing w:val="-19"/>
          <w:position w:val="2"/>
          <w:sz w:val="72"/>
          <w:szCs w:val="72"/>
          <w:u w:val="single" w:color="000000"/>
        </w:rPr>
        <w:t> </w:t>
      </w:r>
      <w:r>
        <w:rPr>
          <w:rFonts w:cs="Perpetua Titling MT" w:hAnsi="Perpetua Titling MT" w:eastAsia="Perpetua Titling MT" w:ascii="Perpetua Titling MT"/>
          <w:spacing w:val="-19"/>
          <w:position w:val="2"/>
          <w:sz w:val="72"/>
          <w:szCs w:val="72"/>
          <w:u w:val="single" w:color="000000"/>
        </w:rPr>
      </w:r>
      <w:r>
        <w:rPr>
          <w:rFonts w:cs="Perpetua Titling MT" w:hAnsi="Perpetua Titling MT" w:eastAsia="Perpetua Titling MT" w:ascii="Perpetua Titling MT"/>
          <w:spacing w:val="0"/>
          <w:position w:val="2"/>
          <w:sz w:val="72"/>
          <w:szCs w:val="72"/>
          <w:u w:val="single" w:color="000000"/>
        </w:rPr>
        <w:t>e</w:t>
      </w:r>
      <w:r>
        <w:rPr>
          <w:rFonts w:cs="Perpetua Titling MT" w:hAnsi="Perpetua Titling MT" w:eastAsia="Perpetua Titling MT" w:ascii="Perpetua Titling MT"/>
          <w:spacing w:val="0"/>
          <w:position w:val="2"/>
          <w:sz w:val="72"/>
          <w:szCs w:val="72"/>
          <w:u w:val="single" w:color="000000"/>
        </w:rPr>
      </w:r>
      <w:r>
        <w:rPr>
          <w:rFonts w:cs="Perpetua Titling MT" w:hAnsi="Perpetua Titling MT" w:eastAsia="Perpetua Titling MT" w:ascii="Perpetua Titling MT"/>
          <w:spacing w:val="-21"/>
          <w:position w:val="2"/>
          <w:sz w:val="72"/>
          <w:szCs w:val="72"/>
          <w:u w:val="single" w:color="000000"/>
        </w:rPr>
        <w:t> </w:t>
      </w:r>
      <w:r>
        <w:rPr>
          <w:rFonts w:cs="Perpetua Titling MT" w:hAnsi="Perpetua Titling MT" w:eastAsia="Perpetua Titling MT" w:ascii="Perpetua Titling MT"/>
          <w:spacing w:val="-21"/>
          <w:position w:val="2"/>
          <w:sz w:val="72"/>
          <w:szCs w:val="72"/>
          <w:u w:val="single" w:color="000000"/>
        </w:rPr>
      </w:r>
      <w:r>
        <w:rPr>
          <w:rFonts w:cs="Perpetua Titling MT" w:hAnsi="Perpetua Titling MT" w:eastAsia="Perpetua Titling MT" w:ascii="Perpetua Titling MT"/>
          <w:spacing w:val="0"/>
          <w:position w:val="2"/>
          <w:sz w:val="72"/>
          <w:szCs w:val="72"/>
          <w:u w:val="single" w:color="000000"/>
        </w:rPr>
        <w:t>s</w:t>
      </w:r>
      <w:r>
        <w:rPr>
          <w:rFonts w:cs="Perpetua Titling MT" w:hAnsi="Perpetua Titling MT" w:eastAsia="Perpetua Titling MT" w:ascii="Perpetua Titling MT"/>
          <w:spacing w:val="0"/>
          <w:position w:val="2"/>
          <w:sz w:val="72"/>
          <w:szCs w:val="72"/>
          <w:u w:val="single" w:color="000000"/>
        </w:rPr>
      </w:r>
      <w:r>
        <w:rPr>
          <w:rFonts w:cs="Perpetua Titling MT" w:hAnsi="Perpetua Titling MT" w:eastAsia="Perpetua Titling MT" w:ascii="Perpetua Titling MT"/>
          <w:spacing w:val="0"/>
          <w:position w:val="2"/>
          <w:sz w:val="72"/>
          <w:szCs w:val="72"/>
          <w:u w:val="single" w:color="000000"/>
        </w:rPr>
        <w:t> </w:t>
      </w:r>
      <w:r>
        <w:rPr>
          <w:rFonts w:cs="Perpetua Titling MT" w:hAnsi="Perpetua Titling MT" w:eastAsia="Perpetua Titling MT" w:ascii="Perpetua Titling MT"/>
          <w:spacing w:val="-167"/>
          <w:position w:val="2"/>
          <w:sz w:val="72"/>
          <w:szCs w:val="72"/>
          <w:u w:val="single" w:color="000000"/>
        </w:rPr>
        <w:t> </w:t>
      </w:r>
      <w:r>
        <w:rPr>
          <w:rFonts w:cs="Perpetua Titling MT" w:hAnsi="Perpetua Titling MT" w:eastAsia="Perpetua Titling MT" w:ascii="Perpetua Titling MT"/>
          <w:spacing w:val="-167"/>
          <w:position w:val="2"/>
          <w:sz w:val="72"/>
          <w:szCs w:val="72"/>
          <w:u w:val="single" w:color="000000"/>
        </w:rPr>
      </w:r>
      <w:r>
        <w:rPr>
          <w:rFonts w:cs="Perpetua Titling MT" w:hAnsi="Perpetua Titling MT" w:eastAsia="Perpetua Titling MT" w:ascii="Perpetua Titling MT"/>
          <w:spacing w:val="-167"/>
          <w:position w:val="2"/>
          <w:sz w:val="72"/>
          <w:szCs w:val="72"/>
          <w:u w:val="single" w:color="000000"/>
        </w:rPr>
      </w:r>
      <w:r>
        <w:rPr>
          <w:rFonts w:cs="Perpetua" w:hAnsi="Perpetua" w:eastAsia="Perpetua" w:ascii="Perpetua"/>
          <w:i/>
          <w:spacing w:val="0"/>
          <w:position w:val="2"/>
          <w:sz w:val="48"/>
          <w:szCs w:val="48"/>
          <w:u w:val="single" w:color="000000"/>
        </w:rPr>
        <w:t>for</w:t>
      </w:r>
      <w:r>
        <w:rPr>
          <w:rFonts w:cs="Perpetua" w:hAnsi="Perpetua" w:eastAsia="Perpetua" w:ascii="Perpetua"/>
          <w:i/>
          <w:spacing w:val="0"/>
          <w:position w:val="2"/>
          <w:sz w:val="48"/>
          <w:szCs w:val="48"/>
          <w:u w:val="single" w:color="000000"/>
        </w:rPr>
      </w:r>
      <w:r>
        <w:rPr>
          <w:rFonts w:cs="Perpetua" w:hAnsi="Perpetua" w:eastAsia="Perpetua" w:ascii="Perpetua"/>
          <w:i/>
          <w:spacing w:val="0"/>
          <w:position w:val="2"/>
          <w:sz w:val="48"/>
          <w:szCs w:val="48"/>
          <w:u w:val="single" w:color="000000"/>
        </w:rPr>
        <w:t> </w:t>
      </w:r>
      <w:r>
        <w:rPr>
          <w:rFonts w:cs="Perpetua" w:hAnsi="Perpetua" w:eastAsia="Perpetua" w:ascii="Perpetua"/>
          <w:i/>
          <w:spacing w:val="0"/>
          <w:position w:val="2"/>
          <w:sz w:val="48"/>
          <w:szCs w:val="48"/>
          <w:u w:val="single" w:color="000000"/>
        </w:rPr>
      </w:r>
      <w:r>
        <w:rPr>
          <w:rFonts w:cs="Perpetua" w:hAnsi="Perpetua" w:eastAsia="Perpetua" w:ascii="Perpetua"/>
          <w:i/>
          <w:spacing w:val="1"/>
          <w:position w:val="2"/>
          <w:sz w:val="48"/>
          <w:szCs w:val="48"/>
          <w:u w:val="single" w:color="000000"/>
        </w:rPr>
        <w:t>E</w:t>
      </w:r>
      <w:r>
        <w:rPr>
          <w:rFonts w:cs="Perpetua" w:hAnsi="Perpetua" w:eastAsia="Perpetua" w:ascii="Perpetua"/>
          <w:i/>
          <w:spacing w:val="1"/>
          <w:position w:val="2"/>
          <w:sz w:val="48"/>
          <w:szCs w:val="48"/>
          <w:u w:val="single" w:color="000000"/>
        </w:rPr>
      </w:r>
      <w:r>
        <w:rPr>
          <w:rFonts w:cs="Perpetua" w:hAnsi="Perpetua" w:eastAsia="Perpetua" w:ascii="Perpetua"/>
          <w:i/>
          <w:spacing w:val="-1"/>
          <w:position w:val="2"/>
          <w:sz w:val="48"/>
          <w:szCs w:val="48"/>
          <w:u w:val="single" w:color="000000"/>
        </w:rPr>
        <w:t>n</w:t>
      </w:r>
      <w:r>
        <w:rPr>
          <w:rFonts w:cs="Perpetua" w:hAnsi="Perpetua" w:eastAsia="Perpetua" w:ascii="Perpetua"/>
          <w:i/>
          <w:spacing w:val="-1"/>
          <w:position w:val="2"/>
          <w:sz w:val="48"/>
          <w:szCs w:val="48"/>
          <w:u w:val="single" w:color="000000"/>
        </w:rPr>
      </w:r>
      <w:r>
        <w:rPr>
          <w:rFonts w:cs="Perpetua" w:hAnsi="Perpetua" w:eastAsia="Perpetua" w:ascii="Perpetua"/>
          <w:i/>
          <w:spacing w:val="0"/>
          <w:position w:val="2"/>
          <w:sz w:val="48"/>
          <w:szCs w:val="48"/>
          <w:u w:val="single" w:color="000000"/>
        </w:rPr>
        <w:t>gi</w:t>
      </w:r>
      <w:r>
        <w:rPr>
          <w:rFonts w:cs="Perpetua" w:hAnsi="Perpetua" w:eastAsia="Perpetua" w:ascii="Perpetua"/>
          <w:i/>
          <w:spacing w:val="-1"/>
          <w:position w:val="2"/>
          <w:sz w:val="48"/>
          <w:szCs w:val="48"/>
          <w:u w:val="single" w:color="000000"/>
        </w:rPr>
        <w:t>n</w:t>
      </w:r>
      <w:r>
        <w:rPr>
          <w:rFonts w:cs="Perpetua" w:hAnsi="Perpetua" w:eastAsia="Perpetua" w:ascii="Perpetua"/>
          <w:i/>
          <w:spacing w:val="-1"/>
          <w:position w:val="2"/>
          <w:sz w:val="48"/>
          <w:szCs w:val="48"/>
          <w:u w:val="single" w:color="000000"/>
        </w:rPr>
      </w:r>
      <w:r>
        <w:rPr>
          <w:rFonts w:cs="Perpetua" w:hAnsi="Perpetua" w:eastAsia="Perpetua" w:ascii="Perpetua"/>
          <w:i/>
          <w:spacing w:val="1"/>
          <w:position w:val="2"/>
          <w:sz w:val="48"/>
          <w:szCs w:val="48"/>
          <w:u w:val="single" w:color="000000"/>
        </w:rPr>
        <w:t>e</w:t>
      </w:r>
      <w:r>
        <w:rPr>
          <w:rFonts w:cs="Perpetua" w:hAnsi="Perpetua" w:eastAsia="Perpetua" w:ascii="Perpetua"/>
          <w:i/>
          <w:spacing w:val="1"/>
          <w:position w:val="2"/>
          <w:sz w:val="48"/>
          <w:szCs w:val="48"/>
          <w:u w:val="single" w:color="000000"/>
        </w:rPr>
      </w:r>
      <w:r>
        <w:rPr>
          <w:rFonts w:cs="Perpetua" w:hAnsi="Perpetua" w:eastAsia="Perpetua" w:ascii="Perpetua"/>
          <w:i/>
          <w:spacing w:val="-1"/>
          <w:position w:val="2"/>
          <w:sz w:val="48"/>
          <w:szCs w:val="48"/>
          <w:u w:val="single" w:color="000000"/>
        </w:rPr>
        <w:t>e</w:t>
      </w:r>
      <w:r>
        <w:rPr>
          <w:rFonts w:cs="Perpetua" w:hAnsi="Perpetua" w:eastAsia="Perpetua" w:ascii="Perpetua"/>
          <w:i/>
          <w:spacing w:val="-1"/>
          <w:position w:val="2"/>
          <w:sz w:val="48"/>
          <w:szCs w:val="48"/>
          <w:u w:val="single" w:color="000000"/>
        </w:rPr>
      </w:r>
      <w:r>
        <w:rPr>
          <w:rFonts w:cs="Perpetua" w:hAnsi="Perpetua" w:eastAsia="Perpetua" w:ascii="Perpetua"/>
          <w:i/>
          <w:spacing w:val="0"/>
          <w:position w:val="2"/>
          <w:sz w:val="48"/>
          <w:szCs w:val="48"/>
          <w:u w:val="single" w:color="000000"/>
        </w:rPr>
        <w:t>r</w:t>
      </w:r>
      <w:r>
        <w:rPr>
          <w:rFonts w:cs="Perpetua" w:hAnsi="Perpetua" w:eastAsia="Perpetua" w:ascii="Perpetua"/>
          <w:i/>
          <w:spacing w:val="0"/>
          <w:position w:val="2"/>
          <w:sz w:val="48"/>
          <w:szCs w:val="48"/>
          <w:u w:val="single" w:color="000000"/>
        </w:rPr>
      </w:r>
      <w:r>
        <w:rPr>
          <w:rFonts w:cs="Perpetua" w:hAnsi="Perpetua" w:eastAsia="Perpetua" w:ascii="Perpetua"/>
          <w:i/>
          <w:spacing w:val="0"/>
          <w:position w:val="2"/>
          <w:sz w:val="48"/>
          <w:szCs w:val="48"/>
          <w:u w:val="single" w:color="000000"/>
        </w:rPr>
        <w:t>s</w:t>
      </w:r>
      <w:r>
        <w:rPr>
          <w:rFonts w:cs="Perpetua" w:hAnsi="Perpetua" w:eastAsia="Perpetua" w:ascii="Perpetua"/>
          <w:i/>
          <w:spacing w:val="0"/>
          <w:position w:val="2"/>
          <w:sz w:val="48"/>
          <w:szCs w:val="48"/>
          <w:u w:val="single" w:color="000000"/>
        </w:rPr>
      </w:r>
      <w:r>
        <w:rPr>
          <w:rFonts w:cs="Perpetua" w:hAnsi="Perpetua" w:eastAsia="Perpetua" w:ascii="Perpetua"/>
          <w:i/>
          <w:spacing w:val="0"/>
          <w:position w:val="2"/>
          <w:sz w:val="48"/>
          <w:szCs w:val="48"/>
          <w:u w:val="single" w:color="000000"/>
        </w:rPr>
        <w:t> </w:t>
      </w:r>
      <w:r>
        <w:rPr>
          <w:rFonts w:cs="Perpetua" w:hAnsi="Perpetua" w:eastAsia="Perpetua" w:ascii="Perpetua"/>
          <w:i/>
          <w:spacing w:val="0"/>
          <w:position w:val="2"/>
          <w:sz w:val="48"/>
          <w:szCs w:val="48"/>
          <w:u w:val="single" w:color="000000"/>
        </w:rPr>
        <w:tab/>
      </w:r>
      <w:r>
        <w:rPr>
          <w:rFonts w:cs="Perpetua" w:hAnsi="Perpetua" w:eastAsia="Perpetua" w:ascii="Perpetua"/>
          <w:i/>
          <w:spacing w:val="0"/>
          <w:position w:val="2"/>
          <w:sz w:val="48"/>
          <w:szCs w:val="48"/>
          <w:u w:val="single" w:color="000000"/>
        </w:rPr>
      </w:r>
      <w:r>
        <w:rPr>
          <w:rFonts w:cs="Perpetua" w:hAnsi="Perpetua" w:eastAsia="Perpetua" w:ascii="Perpetua"/>
          <w:i/>
          <w:spacing w:val="0"/>
          <w:position w:val="2"/>
          <w:sz w:val="48"/>
          <w:szCs w:val="48"/>
        </w:rPr>
      </w:r>
      <w:r>
        <w:rPr>
          <w:rFonts w:cs="Perpetua" w:hAnsi="Perpetua" w:eastAsia="Perpetua" w:ascii="Perpetua"/>
          <w:spacing w:val="0"/>
          <w:position w:val="0"/>
          <w:sz w:val="48"/>
          <w:szCs w:val="4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spacing w:before="7"/>
        <w:ind w:left="182" w:right="910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me?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82" w:right="58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ills,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/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ervie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82" w:right="7776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ood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j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s?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82" w:right="58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hou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If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gle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may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at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red</w:t>
      </w:r>
      <w:r>
        <w:rPr>
          <w:rFonts w:cs="Calibri" w:hAnsi="Calibri" w:eastAsia="Calibri" w:ascii="Calibri"/>
          <w:spacing w:val="5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’re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evise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resear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82" w:right="7707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?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82" w:right="58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Th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ono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rmat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rgra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everse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/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lveme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ills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ieveme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82" w:right="4285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How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me?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82" w:right="3813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as:</w:t>
      </w:r>
    </w:p>
    <w:p>
      <w:pPr>
        <w:rPr>
          <w:sz w:val="4"/>
          <w:szCs w:val="4"/>
        </w:rPr>
        <w:jc w:val="left"/>
        <w:spacing w:before="9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32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6" w:hRule="exact"/>
        </w:trPr>
        <w:tc>
          <w:tcPr>
            <w:tcW w:w="25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47"/>
              <w:ind w:left="40"/>
            </w:pP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ills</w:t>
            </w:r>
          </w:p>
        </w:tc>
        <w:tc>
          <w:tcPr>
            <w:tcW w:w="2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47"/>
              <w:ind w:left="203"/>
            </w:pP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Lab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x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rie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5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47"/>
              <w:ind w:left="298"/>
            </w:pP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Lab</w:t>
            </w:r>
            <w:r>
              <w:rPr>
                <w:rFonts w:cs="Calibri" w:hAnsi="Calibri" w:eastAsia="Calibri" w:ascii="Calibri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ills</w:t>
            </w:r>
          </w:p>
        </w:tc>
        <w:tc>
          <w:tcPr>
            <w:tcW w:w="29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47"/>
              <w:ind w:left="339"/>
            </w:pP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eleva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  <w:t>rses</w:t>
            </w:r>
          </w:p>
        </w:tc>
      </w:tr>
      <w:tr>
        <w:trPr>
          <w:trHeight w:val="366" w:hRule="exact"/>
        </w:trPr>
        <w:tc>
          <w:tcPr>
            <w:tcW w:w="25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gi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eri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g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4"/>
                <w:szCs w:val="24"/>
              </w:rPr>
              <w:t>x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eri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2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lineRule="exact" w:line="260"/>
              <w:ind w:left="20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emic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4"/>
                <w:szCs w:val="24"/>
              </w:rPr>
              <w:t>x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rie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15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lineRule="exact" w:line="260"/>
              <w:ind w:left="298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esear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4"/>
                <w:szCs w:val="24"/>
              </w:rPr>
              <w:t>ch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298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lineRule="exact" w:line="260"/>
              <w:ind w:left="339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je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esign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je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</w:tbl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60"/>
        <w:ind w:left="182"/>
      </w:pP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An</w:t>
      </w:r>
      <w:r>
        <w:rPr>
          <w:rFonts w:cs="Calibri" w:hAnsi="Calibri" w:eastAsia="Calibri" w:ascii="Calibri"/>
          <w:spacing w:val="7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gi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eer</w:t>
      </w:r>
      <w:r>
        <w:rPr>
          <w:rFonts w:cs="Calibri" w:hAnsi="Calibri" w:eastAsia="Calibri" w:ascii="Calibri"/>
          <w:spacing w:val="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en</w:t>
      </w:r>
      <w:r>
        <w:rPr>
          <w:rFonts w:cs="Calibri" w:hAnsi="Calibri" w:eastAsia="Calibri" w:ascii="Calibri"/>
          <w:spacing w:val="7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es</w:t>
      </w:r>
      <w:r>
        <w:rPr>
          <w:rFonts w:cs="Calibri" w:hAnsi="Calibri" w:eastAsia="Calibri" w:ascii="Calibri"/>
          <w:spacing w:val="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emic</w:t>
      </w:r>
      <w:r>
        <w:rPr>
          <w:rFonts w:cs="Calibri" w:hAnsi="Calibri" w:eastAsia="Calibri" w:ascii="Calibri"/>
          <w:spacing w:val="5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rk</w:t>
      </w:r>
      <w:r>
        <w:rPr>
          <w:rFonts w:cs="Calibri" w:hAnsi="Calibri" w:eastAsia="Calibri" w:ascii="Calibri"/>
          <w:spacing w:val="5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g</w:t>
      </w:r>
      <w:r>
        <w:rPr>
          <w:rFonts w:cs="Calibri" w:hAnsi="Calibri" w:eastAsia="Calibri" w:ascii="Calibri"/>
          <w:spacing w:val="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list</w:t>
      </w:r>
      <w:r>
        <w:rPr>
          <w:rFonts w:cs="Calibri" w:hAnsi="Calibri" w:eastAsia="Calibri" w:ascii="Calibri"/>
          <w:spacing w:val="7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f</w:t>
      </w:r>
      <w:r>
        <w:rPr>
          <w:rFonts w:cs="Calibri" w:hAnsi="Calibri" w:eastAsia="Calibri" w:ascii="Calibri"/>
          <w:spacing w:val="7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ou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rses</w:t>
      </w:r>
      <w:r>
        <w:rPr>
          <w:rFonts w:cs="Calibri" w:hAnsi="Calibri" w:eastAsia="Calibri" w:ascii="Calibri"/>
          <w:spacing w:val="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7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eleva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7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je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7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1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is</w:t>
      </w:r>
      <w:r>
        <w:rPr>
          <w:rFonts w:cs="Calibri" w:hAnsi="Calibri" w:eastAsia="Calibri" w:ascii="Calibri"/>
          <w:spacing w:val="6"/>
          <w:w w:val="100"/>
          <w:position w:val="1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position w:val="1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4"/>
          <w:szCs w:val="24"/>
        </w:rPr>
        <w:t>emic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2"/>
        <w:ind w:left="182" w:right="57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rk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if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ey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ills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also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82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Wh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k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ow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s?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62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●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</w:t>
      </w:r>
      <w:r>
        <w:rPr>
          <w:rFonts w:cs="Calibri" w:hAnsi="Calibri" w:eastAsia="Calibri" w:ascii="Calibri"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ur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hu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3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r's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ime.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62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●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</w:t>
      </w:r>
      <w:r>
        <w:rPr>
          <w:rFonts w:cs="Calibri" w:hAnsi="Calibri" w:eastAsia="Calibri" w:ascii="Calibri"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ur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ele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ic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-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720" w:val="left"/>
        </w:tabs>
        <w:jc w:val="left"/>
        <w:ind w:left="671" w:right="678" w:hanging="31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●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ab/>
        <w:tab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er’s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asily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‘s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le’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age.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areer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62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●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</w:t>
      </w:r>
      <w:r>
        <w:rPr>
          <w:rFonts w:cs="Calibri" w:hAnsi="Calibri" w:eastAsia="Calibri" w:ascii="Calibri"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62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●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</w:t>
      </w:r>
      <w:r>
        <w:rPr>
          <w:rFonts w:cs="Calibri" w:hAnsi="Calibri" w:eastAsia="Calibri" w:ascii="Calibri"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grammar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362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●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</w:t>
      </w:r>
      <w:r>
        <w:rPr>
          <w:rFonts w:cs="Calibri" w:hAnsi="Calibri" w:eastAsia="Calibri" w:ascii="Calibri"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er’s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82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How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ema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me?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720" w:val="left"/>
        </w:tabs>
        <w:jc w:val="left"/>
        <w:ind w:left="690" w:right="709" w:hanging="329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●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ab/>
        <w:tab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Email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720" w:val="left"/>
        </w:tabs>
        <w:jc w:val="left"/>
        <w:ind w:left="671" w:right="457" w:hanging="31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●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ab/>
        <w:tab/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email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irst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email,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’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le: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Ci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ng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J.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Bar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m.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720" w:val="left"/>
        </w:tabs>
        <w:jc w:val="both"/>
        <w:spacing w:before="12"/>
        <w:ind w:left="722" w:right="57" w:hanging="360"/>
      </w:pPr>
      <w:r>
        <w:rPr>
          <w:rFonts w:cs="Arial" w:hAnsi="Arial" w:eastAsia="Arial" w:ascii="Arial"/>
          <w:spacing w:val="0"/>
          <w:w w:val="138"/>
          <w:sz w:val="24"/>
          <w:szCs w:val="24"/>
        </w:rPr>
        <w:t>·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ab/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rt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email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message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ly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list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email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ills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sz w:val="28"/>
          <w:szCs w:val="28"/>
        </w:rPr>
        <w:jc w:val="left"/>
        <w:spacing w:before="19" w:lineRule="exact" w:line="280"/>
      </w:pPr>
      <w:r>
        <w:rPr>
          <w:sz w:val="28"/>
          <w:szCs w:val="28"/>
        </w:rPr>
      </w:r>
    </w:p>
    <w:p>
      <w:pPr>
        <w:rPr>
          <w:rFonts w:cs="Perpetua" w:hAnsi="Perpetua" w:eastAsia="Perpetua" w:ascii="Perpetua"/>
          <w:sz w:val="30"/>
          <w:szCs w:val="30"/>
        </w:rPr>
        <w:jc w:val="center"/>
        <w:spacing w:lineRule="exact" w:line="360"/>
        <w:ind w:left="1062" w:right="838"/>
      </w:pPr>
      <w:r>
        <w:rPr>
          <w:rFonts w:cs="Perpetua" w:hAnsi="Perpetua" w:eastAsia="Perpetua" w:ascii="Perpetua"/>
          <w:b/>
          <w:i/>
          <w:spacing w:val="-1"/>
          <w:w w:val="100"/>
          <w:position w:val="2"/>
          <w:sz w:val="30"/>
          <w:szCs w:val="30"/>
        </w:rPr>
        <w:t>~</w:t>
      </w:r>
      <w:r>
        <w:rPr>
          <w:rFonts w:cs="Perpetua" w:hAnsi="Perpetua" w:eastAsia="Perpetua" w:ascii="Perpetua"/>
          <w:b/>
          <w:i/>
          <w:spacing w:val="1"/>
          <w:w w:val="100"/>
          <w:position w:val="2"/>
          <w:sz w:val="30"/>
          <w:szCs w:val="30"/>
        </w:rPr>
        <w:t>P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0"/>
          <w:szCs w:val="30"/>
        </w:rPr>
        <w:t>l</w:t>
      </w:r>
      <w:r>
        <w:rPr>
          <w:rFonts w:cs="Perpetua" w:hAnsi="Perpetua" w:eastAsia="Perpetua" w:ascii="Perpetua"/>
          <w:b/>
          <w:i/>
          <w:spacing w:val="1"/>
          <w:w w:val="100"/>
          <w:position w:val="2"/>
          <w:sz w:val="30"/>
          <w:szCs w:val="30"/>
        </w:rPr>
        <w:t>ea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0"/>
          <w:szCs w:val="30"/>
        </w:rPr>
        <w:t>se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0"/>
          <w:szCs w:val="30"/>
        </w:rPr>
        <w:t> </w:t>
      </w:r>
      <w:r>
        <w:rPr>
          <w:rFonts w:cs="Perpetua" w:hAnsi="Perpetua" w:eastAsia="Perpetua" w:ascii="Perpetua"/>
          <w:b/>
          <w:i/>
          <w:spacing w:val="1"/>
          <w:w w:val="100"/>
          <w:position w:val="2"/>
          <w:sz w:val="30"/>
          <w:szCs w:val="30"/>
        </w:rPr>
        <w:t>u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0"/>
          <w:szCs w:val="30"/>
        </w:rPr>
        <w:t>se</w:t>
      </w:r>
      <w:r>
        <w:rPr>
          <w:rFonts w:cs="Perpetua" w:hAnsi="Perpetua" w:eastAsia="Perpetua" w:ascii="Perpetua"/>
          <w:b/>
          <w:i/>
          <w:spacing w:val="3"/>
          <w:w w:val="100"/>
          <w:position w:val="2"/>
          <w:sz w:val="30"/>
          <w:szCs w:val="30"/>
        </w:rPr>
        <w:t> </w:t>
      </w:r>
      <w:r>
        <w:rPr>
          <w:rFonts w:cs="Perpetua" w:hAnsi="Perpetua" w:eastAsia="Perpetua" w:ascii="Perpetua"/>
          <w:b/>
          <w:i/>
          <w:spacing w:val="1"/>
          <w:w w:val="100"/>
          <w:position w:val="2"/>
          <w:sz w:val="34"/>
          <w:szCs w:val="34"/>
        </w:rPr>
        <w:t>R</w:t>
      </w:r>
      <w:r>
        <w:rPr>
          <w:rFonts w:cs="Perpetua" w:hAnsi="Perpetua" w:eastAsia="Perpetua" w:ascii="Perpetua"/>
          <w:b/>
          <w:i/>
          <w:spacing w:val="1"/>
          <w:w w:val="100"/>
          <w:position w:val="2"/>
          <w:sz w:val="34"/>
          <w:szCs w:val="34"/>
        </w:rPr>
        <w:t>e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4"/>
          <w:szCs w:val="34"/>
        </w:rPr>
        <w:t>s</w:t>
      </w:r>
      <w:r>
        <w:rPr>
          <w:rFonts w:cs="Perpetua" w:hAnsi="Perpetua" w:eastAsia="Perpetua" w:ascii="Perpetua"/>
          <w:b/>
          <w:i/>
          <w:spacing w:val="-1"/>
          <w:w w:val="100"/>
          <w:position w:val="2"/>
          <w:sz w:val="34"/>
          <w:szCs w:val="34"/>
        </w:rPr>
        <w:t>u</w:t>
      </w:r>
      <w:r>
        <w:rPr>
          <w:rFonts w:cs="Perpetua" w:hAnsi="Perpetua" w:eastAsia="Perpetua" w:ascii="Perpetua"/>
          <w:b/>
          <w:i/>
          <w:spacing w:val="-3"/>
          <w:w w:val="100"/>
          <w:position w:val="2"/>
          <w:sz w:val="34"/>
          <w:szCs w:val="34"/>
        </w:rPr>
        <w:t>m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4"/>
          <w:szCs w:val="34"/>
        </w:rPr>
        <w:t>e</w:t>
      </w:r>
      <w:r>
        <w:rPr>
          <w:rFonts w:cs="Perpetua" w:hAnsi="Perpetua" w:eastAsia="Perpetua" w:ascii="Perpetua"/>
          <w:b/>
          <w:i/>
          <w:spacing w:val="1"/>
          <w:w w:val="100"/>
          <w:position w:val="2"/>
          <w:sz w:val="34"/>
          <w:szCs w:val="34"/>
        </w:rPr>
        <w:t> </w:t>
      </w:r>
      <w:r>
        <w:rPr>
          <w:rFonts w:cs="Perpetua" w:hAnsi="Perpetua" w:eastAsia="Perpetua" w:ascii="Perpetua"/>
          <w:b/>
          <w:i/>
          <w:spacing w:val="-1"/>
          <w:w w:val="100"/>
          <w:position w:val="2"/>
          <w:sz w:val="34"/>
          <w:szCs w:val="34"/>
        </w:rPr>
        <w:t>C</w:t>
      </w:r>
      <w:r>
        <w:rPr>
          <w:rFonts w:cs="Perpetua" w:hAnsi="Perpetua" w:eastAsia="Perpetua" w:ascii="Perpetua"/>
          <w:b/>
          <w:i/>
          <w:spacing w:val="-1"/>
          <w:w w:val="100"/>
          <w:position w:val="2"/>
          <w:sz w:val="34"/>
          <w:szCs w:val="34"/>
        </w:rPr>
        <w:t>h</w:t>
      </w:r>
      <w:r>
        <w:rPr>
          <w:rFonts w:cs="Perpetua" w:hAnsi="Perpetua" w:eastAsia="Perpetua" w:ascii="Perpetua"/>
          <w:b/>
          <w:i/>
          <w:spacing w:val="1"/>
          <w:w w:val="100"/>
          <w:position w:val="2"/>
          <w:sz w:val="34"/>
          <w:szCs w:val="34"/>
        </w:rPr>
        <w:t>e</w:t>
      </w:r>
      <w:r>
        <w:rPr>
          <w:rFonts w:cs="Perpetua" w:hAnsi="Perpetua" w:eastAsia="Perpetua" w:ascii="Perpetua"/>
          <w:b/>
          <w:i/>
          <w:spacing w:val="-1"/>
          <w:w w:val="100"/>
          <w:position w:val="2"/>
          <w:sz w:val="34"/>
          <w:szCs w:val="34"/>
        </w:rPr>
        <w:t>c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4"/>
          <w:szCs w:val="34"/>
        </w:rPr>
        <w:t>klist</w:t>
      </w:r>
      <w:r>
        <w:rPr>
          <w:rFonts w:cs="Perpetua" w:hAnsi="Perpetua" w:eastAsia="Perpetua" w:ascii="Perpetua"/>
          <w:b/>
          <w:i/>
          <w:spacing w:val="-5"/>
          <w:w w:val="100"/>
          <w:position w:val="2"/>
          <w:sz w:val="34"/>
          <w:szCs w:val="34"/>
        </w:rPr>
        <w:t> </w:t>
      </w:r>
      <w:r>
        <w:rPr>
          <w:rFonts w:cs="Perpetua" w:hAnsi="Perpetua" w:eastAsia="Perpetua" w:ascii="Perpetua"/>
          <w:b/>
          <w:i/>
          <w:spacing w:val="-1"/>
          <w:w w:val="100"/>
          <w:position w:val="2"/>
          <w:sz w:val="30"/>
          <w:szCs w:val="30"/>
        </w:rPr>
        <w:t>o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0"/>
          <w:szCs w:val="30"/>
        </w:rPr>
        <w:t>n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0"/>
          <w:szCs w:val="30"/>
        </w:rPr>
        <w:t> 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0"/>
          <w:szCs w:val="30"/>
        </w:rPr>
        <w:t>f</w:t>
      </w:r>
      <w:r>
        <w:rPr>
          <w:rFonts w:cs="Perpetua" w:hAnsi="Perpetua" w:eastAsia="Perpetua" w:ascii="Perpetua"/>
          <w:b/>
          <w:i/>
          <w:spacing w:val="-1"/>
          <w:w w:val="100"/>
          <w:position w:val="2"/>
          <w:sz w:val="30"/>
          <w:szCs w:val="30"/>
        </w:rPr>
        <w:t>o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0"/>
          <w:szCs w:val="30"/>
        </w:rPr>
        <w:t>ll</w:t>
      </w:r>
      <w:r>
        <w:rPr>
          <w:rFonts w:cs="Perpetua" w:hAnsi="Perpetua" w:eastAsia="Perpetua" w:ascii="Perpetua"/>
          <w:b/>
          <w:i/>
          <w:spacing w:val="-1"/>
          <w:w w:val="100"/>
          <w:position w:val="2"/>
          <w:sz w:val="30"/>
          <w:szCs w:val="30"/>
        </w:rPr>
        <w:t>o</w:t>
      </w:r>
      <w:r>
        <w:rPr>
          <w:rFonts w:cs="Perpetua" w:hAnsi="Perpetua" w:eastAsia="Perpetua" w:ascii="Perpetua"/>
          <w:b/>
          <w:i/>
          <w:spacing w:val="-1"/>
          <w:w w:val="100"/>
          <w:position w:val="2"/>
          <w:sz w:val="30"/>
          <w:szCs w:val="30"/>
        </w:rPr>
        <w:t>w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0"/>
          <w:szCs w:val="30"/>
        </w:rPr>
        <w:t>i</w:t>
      </w:r>
      <w:r>
        <w:rPr>
          <w:rFonts w:cs="Perpetua" w:hAnsi="Perpetua" w:eastAsia="Perpetua" w:ascii="Perpetua"/>
          <w:b/>
          <w:i/>
          <w:spacing w:val="1"/>
          <w:w w:val="100"/>
          <w:position w:val="2"/>
          <w:sz w:val="30"/>
          <w:szCs w:val="30"/>
        </w:rPr>
        <w:t>n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0"/>
          <w:szCs w:val="30"/>
        </w:rPr>
        <w:t>g</w:t>
      </w:r>
      <w:r>
        <w:rPr>
          <w:rFonts w:cs="Perpetua" w:hAnsi="Perpetua" w:eastAsia="Perpetua" w:ascii="Perpetua"/>
          <w:b/>
          <w:i/>
          <w:spacing w:val="-1"/>
          <w:w w:val="100"/>
          <w:position w:val="2"/>
          <w:sz w:val="30"/>
          <w:szCs w:val="30"/>
        </w:rPr>
        <w:t> </w:t>
      </w:r>
      <w:r>
        <w:rPr>
          <w:rFonts w:cs="Perpetua" w:hAnsi="Perpetua" w:eastAsia="Perpetua" w:ascii="Perpetua"/>
          <w:b/>
          <w:i/>
          <w:spacing w:val="-1"/>
          <w:w w:val="100"/>
          <w:position w:val="2"/>
          <w:sz w:val="30"/>
          <w:szCs w:val="30"/>
        </w:rPr>
        <w:t>p</w:t>
      </w:r>
      <w:r>
        <w:rPr>
          <w:rFonts w:cs="Perpetua" w:hAnsi="Perpetua" w:eastAsia="Perpetua" w:ascii="Perpetua"/>
          <w:b/>
          <w:i/>
          <w:spacing w:val="1"/>
          <w:w w:val="100"/>
          <w:position w:val="2"/>
          <w:sz w:val="30"/>
          <w:szCs w:val="30"/>
        </w:rPr>
        <w:t>a</w:t>
      </w:r>
      <w:r>
        <w:rPr>
          <w:rFonts w:cs="Perpetua" w:hAnsi="Perpetua" w:eastAsia="Perpetua" w:ascii="Perpetua"/>
          <w:b/>
          <w:i/>
          <w:spacing w:val="-1"/>
          <w:w w:val="100"/>
          <w:position w:val="2"/>
          <w:sz w:val="30"/>
          <w:szCs w:val="30"/>
        </w:rPr>
        <w:t>g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0"/>
          <w:szCs w:val="30"/>
        </w:rPr>
        <w:t>e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0"/>
          <w:szCs w:val="30"/>
        </w:rPr>
        <w:t> </w:t>
      </w:r>
      <w:r>
        <w:rPr>
          <w:rFonts w:cs="Perpetua" w:hAnsi="Perpetua" w:eastAsia="Perpetua" w:ascii="Perpetua"/>
          <w:b/>
          <w:i/>
          <w:spacing w:val="1"/>
          <w:w w:val="100"/>
          <w:position w:val="2"/>
          <w:sz w:val="30"/>
          <w:szCs w:val="30"/>
        </w:rPr>
        <w:t>t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0"/>
          <w:szCs w:val="30"/>
        </w:rPr>
        <w:t>o</w:t>
      </w:r>
      <w:r>
        <w:rPr>
          <w:rFonts w:cs="Perpetua" w:hAnsi="Perpetua" w:eastAsia="Perpetua" w:ascii="Perpetua"/>
          <w:b/>
          <w:i/>
          <w:spacing w:val="-1"/>
          <w:w w:val="100"/>
          <w:position w:val="2"/>
          <w:sz w:val="30"/>
          <w:szCs w:val="30"/>
        </w:rPr>
        <w:t> </w:t>
      </w:r>
      <w:r>
        <w:rPr>
          <w:rFonts w:cs="Perpetua" w:hAnsi="Perpetua" w:eastAsia="Perpetua" w:ascii="Perpetua"/>
          <w:b/>
          <w:i/>
          <w:spacing w:val="-1"/>
          <w:w w:val="100"/>
          <w:position w:val="2"/>
          <w:sz w:val="30"/>
          <w:szCs w:val="30"/>
        </w:rPr>
        <w:t>p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0"/>
          <w:szCs w:val="30"/>
        </w:rPr>
        <w:t>r</w:t>
      </w:r>
      <w:r>
        <w:rPr>
          <w:rFonts w:cs="Perpetua" w:hAnsi="Perpetua" w:eastAsia="Perpetua" w:ascii="Perpetua"/>
          <w:b/>
          <w:i/>
          <w:spacing w:val="1"/>
          <w:w w:val="100"/>
          <w:position w:val="2"/>
          <w:sz w:val="30"/>
          <w:szCs w:val="30"/>
        </w:rPr>
        <w:t>e</w:t>
      </w:r>
      <w:r>
        <w:rPr>
          <w:rFonts w:cs="Perpetua" w:hAnsi="Perpetua" w:eastAsia="Perpetua" w:ascii="Perpetua"/>
          <w:b/>
          <w:i/>
          <w:spacing w:val="-1"/>
          <w:w w:val="100"/>
          <w:position w:val="2"/>
          <w:sz w:val="30"/>
          <w:szCs w:val="30"/>
        </w:rPr>
        <w:t>p</w:t>
      </w:r>
      <w:r>
        <w:rPr>
          <w:rFonts w:cs="Perpetua" w:hAnsi="Perpetua" w:eastAsia="Perpetua" w:ascii="Perpetua"/>
          <w:b/>
          <w:i/>
          <w:spacing w:val="1"/>
          <w:w w:val="100"/>
          <w:position w:val="2"/>
          <w:sz w:val="30"/>
          <w:szCs w:val="30"/>
        </w:rPr>
        <w:t>a</w:t>
      </w:r>
      <w:r>
        <w:rPr>
          <w:rFonts w:cs="Perpetua" w:hAnsi="Perpetua" w:eastAsia="Perpetua" w:ascii="Perpetua"/>
          <w:b/>
          <w:i/>
          <w:spacing w:val="2"/>
          <w:w w:val="100"/>
          <w:position w:val="2"/>
          <w:sz w:val="30"/>
          <w:szCs w:val="30"/>
        </w:rPr>
        <w:t>r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0"/>
          <w:szCs w:val="30"/>
        </w:rPr>
        <w:t>e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0"/>
          <w:szCs w:val="30"/>
        </w:rPr>
        <w:t> </w:t>
      </w:r>
      <w:r>
        <w:rPr>
          <w:rFonts w:cs="Perpetua" w:hAnsi="Perpetua" w:eastAsia="Perpetua" w:ascii="Perpetua"/>
          <w:b/>
          <w:i/>
          <w:spacing w:val="1"/>
          <w:w w:val="100"/>
          <w:position w:val="2"/>
          <w:sz w:val="30"/>
          <w:szCs w:val="30"/>
        </w:rPr>
        <w:t>y</w:t>
      </w:r>
      <w:r>
        <w:rPr>
          <w:rFonts w:cs="Perpetua" w:hAnsi="Perpetua" w:eastAsia="Perpetua" w:ascii="Perpetua"/>
          <w:b/>
          <w:i/>
          <w:spacing w:val="-1"/>
          <w:w w:val="100"/>
          <w:position w:val="2"/>
          <w:sz w:val="30"/>
          <w:szCs w:val="30"/>
        </w:rPr>
        <w:t>o</w:t>
      </w:r>
      <w:r>
        <w:rPr>
          <w:rFonts w:cs="Perpetua" w:hAnsi="Perpetua" w:eastAsia="Perpetua" w:ascii="Perpetua"/>
          <w:b/>
          <w:i/>
          <w:spacing w:val="1"/>
          <w:w w:val="100"/>
          <w:position w:val="2"/>
          <w:sz w:val="30"/>
          <w:szCs w:val="30"/>
        </w:rPr>
        <w:t>u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0"/>
          <w:szCs w:val="30"/>
        </w:rPr>
        <w:t>r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0"/>
          <w:szCs w:val="30"/>
        </w:rPr>
        <w:t> </w:t>
      </w:r>
      <w:r>
        <w:rPr>
          <w:rFonts w:cs="Perpetua" w:hAnsi="Perpetua" w:eastAsia="Perpetua" w:ascii="Perpetua"/>
          <w:b/>
          <w:i/>
          <w:spacing w:val="-1"/>
          <w:w w:val="100"/>
          <w:position w:val="2"/>
          <w:sz w:val="30"/>
          <w:szCs w:val="30"/>
        </w:rPr>
        <w:t>d</w:t>
      </w:r>
      <w:r>
        <w:rPr>
          <w:rFonts w:cs="Perpetua" w:hAnsi="Perpetua" w:eastAsia="Perpetua" w:ascii="Perpetua"/>
          <w:b/>
          <w:i/>
          <w:spacing w:val="-1"/>
          <w:w w:val="100"/>
          <w:position w:val="2"/>
          <w:sz w:val="30"/>
          <w:szCs w:val="30"/>
        </w:rPr>
        <w:t>o</w:t>
      </w:r>
      <w:r>
        <w:rPr>
          <w:rFonts w:cs="Perpetua" w:hAnsi="Perpetua" w:eastAsia="Perpetua" w:ascii="Perpetua"/>
          <w:b/>
          <w:i/>
          <w:spacing w:val="-1"/>
          <w:w w:val="100"/>
          <w:position w:val="2"/>
          <w:sz w:val="30"/>
          <w:szCs w:val="30"/>
        </w:rPr>
        <w:t>c</w:t>
      </w:r>
      <w:r>
        <w:rPr>
          <w:rFonts w:cs="Perpetua" w:hAnsi="Perpetua" w:eastAsia="Perpetua" w:ascii="Perpetua"/>
          <w:b/>
          <w:i/>
          <w:spacing w:val="1"/>
          <w:w w:val="100"/>
          <w:position w:val="2"/>
          <w:sz w:val="30"/>
          <w:szCs w:val="30"/>
        </w:rPr>
        <w:t>u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0"/>
          <w:szCs w:val="30"/>
        </w:rPr>
        <w:t>m</w:t>
      </w:r>
      <w:r>
        <w:rPr>
          <w:rFonts w:cs="Perpetua" w:hAnsi="Perpetua" w:eastAsia="Perpetua" w:ascii="Perpetua"/>
          <w:b/>
          <w:i/>
          <w:spacing w:val="1"/>
          <w:w w:val="100"/>
          <w:position w:val="2"/>
          <w:sz w:val="30"/>
          <w:szCs w:val="30"/>
        </w:rPr>
        <w:t>ent</w:t>
      </w:r>
      <w:r>
        <w:rPr>
          <w:rFonts w:cs="Perpetua" w:hAnsi="Perpetua" w:eastAsia="Perpetua" w:ascii="Perpetua"/>
          <w:b/>
          <w:i/>
          <w:spacing w:val="0"/>
          <w:w w:val="100"/>
          <w:position w:val="2"/>
          <w:sz w:val="30"/>
          <w:szCs w:val="30"/>
        </w:rPr>
        <w:t>~</w:t>
      </w:r>
      <w:r>
        <w:rPr>
          <w:rFonts w:cs="Perpetua" w:hAnsi="Perpetua" w:eastAsia="Perpetua" w:ascii="Perpetua"/>
          <w:spacing w:val="0"/>
          <w:w w:val="100"/>
          <w:position w:val="0"/>
          <w:sz w:val="30"/>
          <w:szCs w:val="30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2481"/>
        <w:sectPr>
          <w:pgSz w:w="12240" w:h="15840"/>
          <w:pgMar w:top="320" w:bottom="0" w:left="500" w:right="580"/>
        </w:sectPr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|</w:t>
      </w:r>
      <w:r>
        <w:rPr>
          <w:rFonts w:cs="Calibri" w:hAnsi="Calibri" w:eastAsia="Calibri" w:ascii="Calibri"/>
          <w:spacing w:val="4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3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|</w:t>
      </w:r>
      <w:r>
        <w:rPr>
          <w:rFonts w:cs="Calibri" w:hAnsi="Calibri" w:eastAsia="Calibri" w:ascii="Calibri"/>
          <w:spacing w:val="4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617.6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2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7.32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9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9</w:t>
      </w:r>
      <w:r>
        <w:rPr>
          <w:rFonts w:cs="Calibri" w:hAnsi="Calibri" w:eastAsia="Calibri" w:ascii="Calibri"/>
          <w:spacing w:val="3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|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740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5"/>
        <w:ind w:left="1261"/>
        <w:sectPr>
          <w:pgSz w:w="12240" w:h="15840"/>
          <w:pgMar w:top="1480" w:bottom="0" w:left="1720" w:right="1720"/>
        </w:sectPr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|</w:t>
      </w:r>
      <w:r>
        <w:rPr>
          <w:rFonts w:cs="Calibri" w:hAnsi="Calibri" w:eastAsia="Calibri" w:ascii="Calibri"/>
          <w:spacing w:val="4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3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|</w:t>
      </w:r>
      <w:r>
        <w:rPr>
          <w:rFonts w:cs="Calibri" w:hAnsi="Calibri" w:eastAsia="Calibri" w:ascii="Calibri"/>
          <w:spacing w:val="4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617.6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2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7.32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9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9</w:t>
      </w:r>
      <w:r>
        <w:rPr>
          <w:rFonts w:cs="Calibri" w:hAnsi="Calibri" w:eastAsia="Calibri" w:ascii="Calibri"/>
          <w:spacing w:val="3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|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740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69"/>
        <w:ind w:left="3533" w:right="3691"/>
      </w:pPr>
      <w:r>
        <w:rPr>
          <w:rFonts w:cs="Times New Roman" w:hAnsi="Times New Roman" w:eastAsia="Times New Roman" w:ascii="Times New Roman"/>
          <w:b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1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60"/>
          <w:sz w:val="28"/>
          <w:szCs w:val="28"/>
        </w:rPr>
        <w:t>ES</w:t>
      </w:r>
      <w:r>
        <w:rPr>
          <w:rFonts w:cs="Times New Roman" w:hAnsi="Times New Roman" w:eastAsia="Times New Roman" w:ascii="Times New Roman"/>
          <w:b/>
          <w:spacing w:val="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sz w:val="28"/>
          <w:szCs w:val="28"/>
        </w:rPr>
        <w:t>  </w:t>
      </w:r>
      <w:r>
        <w:rPr>
          <w:rFonts w:cs="Times New Roman" w:hAnsi="Times New Roman" w:eastAsia="Times New Roman" w:ascii="Times New Roman"/>
          <w:b/>
          <w:spacing w:val="-2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1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60"/>
          <w:sz w:val="28"/>
          <w:szCs w:val="28"/>
        </w:rPr>
        <w:t>HE</w:t>
      </w:r>
      <w:r>
        <w:rPr>
          <w:rFonts w:cs="Times New Roman" w:hAnsi="Times New Roman" w:eastAsia="Times New Roman" w:ascii="Times New Roman"/>
          <w:b/>
          <w:spacing w:val="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1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60"/>
          <w:sz w:val="28"/>
          <w:szCs w:val="28"/>
        </w:rPr>
        <w:t>KL</w:t>
      </w:r>
      <w:r>
        <w:rPr>
          <w:rFonts w:cs="Times New Roman" w:hAnsi="Times New Roman" w:eastAsia="Times New Roman" w:ascii="Times New Roman"/>
          <w:b/>
          <w:spacing w:val="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9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6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1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3" w:hRule="exact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E7E7E"/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left"/>
              <w:spacing w:lineRule="exact" w:line="280"/>
              <w:ind w:left="462"/>
            </w:pPr>
            <w:r>
              <w:rPr>
                <w:rFonts w:cs="Cambria" w:hAnsi="Cambria" w:eastAsia="Cambria" w:ascii="Cambria"/>
                <w:b/>
                <w:color w:val="FFFFFF"/>
                <w:sz w:val="24"/>
                <w:szCs w:val="24"/>
              </w:rPr>
              <w:t>F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sz w:val="24"/>
                <w:szCs w:val="24"/>
              </w:rPr>
              <w:t>O</w:t>
            </w:r>
            <w:r>
              <w:rPr>
                <w:rFonts w:cs="Cambria" w:hAnsi="Cambria" w:eastAsia="Cambria" w:ascii="Cambria"/>
                <w:b/>
                <w:color w:val="FFFFFF"/>
                <w:spacing w:val="-11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sz w:val="24"/>
                <w:szCs w:val="24"/>
              </w:rPr>
              <w:t>R</w:t>
            </w:r>
            <w:r>
              <w:rPr>
                <w:rFonts w:cs="Cambria" w:hAnsi="Cambria" w:eastAsia="Cambria" w:ascii="Cambria"/>
                <w:b/>
                <w:color w:val="FFFFFF"/>
                <w:spacing w:val="-1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sz w:val="24"/>
                <w:szCs w:val="24"/>
              </w:rPr>
              <w:t>M</w:t>
            </w:r>
            <w:r>
              <w:rPr>
                <w:rFonts w:cs="Cambria" w:hAnsi="Cambria" w:eastAsia="Cambria" w:ascii="Cambria"/>
                <w:b/>
                <w:color w:val="FFFFFF"/>
                <w:spacing w:val="-11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sz w:val="24"/>
                <w:szCs w:val="24"/>
              </w:rPr>
              <w:t>A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sz w:val="24"/>
                <w:szCs w:val="24"/>
              </w:rPr>
              <w:t>T</w:t>
            </w:r>
            <w:r>
              <w:rPr>
                <w:rFonts w:cs="Cambria" w:hAnsi="Cambria" w:eastAsia="Cambria" w:ascii="Cambria"/>
                <w:b/>
                <w:color w:val="FFFFFF"/>
                <w:spacing w:val="-14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41"/>
                <w:sz w:val="24"/>
                <w:szCs w:val="24"/>
              </w:rPr>
              <w:t>T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sz w:val="24"/>
                <w:szCs w:val="24"/>
              </w:rPr>
              <w:t>I</w:t>
            </w:r>
            <w:r>
              <w:rPr>
                <w:rFonts w:cs="Cambria" w:hAnsi="Cambria" w:eastAsia="Cambria" w:ascii="Cambria"/>
                <w:b/>
                <w:color w:val="FFFFFF"/>
                <w:spacing w:val="-14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41"/>
                <w:sz w:val="24"/>
                <w:szCs w:val="24"/>
              </w:rPr>
              <w:t>N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sz w:val="24"/>
                <w:szCs w:val="24"/>
              </w:rPr>
              <w:t>G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color w:val="FFFFFF"/>
                <w:spacing w:val="-2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sz w:val="24"/>
                <w:szCs w:val="24"/>
              </w:rPr>
              <w:t>&amp;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sz w:val="24"/>
                <w:szCs w:val="24"/>
              </w:rPr>
              <w:t>  </w:t>
            </w:r>
            <w:r>
              <w:rPr>
                <w:rFonts w:cs="Cambria" w:hAnsi="Cambria" w:eastAsia="Cambria" w:ascii="Cambria"/>
                <w:b/>
                <w:color w:val="FFFFFF"/>
                <w:spacing w:val="-26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sz w:val="24"/>
                <w:szCs w:val="24"/>
              </w:rPr>
              <w:t>M</w:t>
            </w:r>
            <w:r>
              <w:rPr>
                <w:rFonts w:cs="Cambria" w:hAnsi="Cambria" w:eastAsia="Cambria" w:ascii="Cambria"/>
                <w:b/>
                <w:color w:val="FFFFFF"/>
                <w:spacing w:val="-11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sz w:val="24"/>
                <w:szCs w:val="24"/>
              </w:rPr>
              <w:t>E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40"/>
                <w:sz w:val="24"/>
                <w:szCs w:val="24"/>
              </w:rPr>
              <w:t>C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sz w:val="24"/>
                <w:szCs w:val="24"/>
              </w:rPr>
              <w:t>H</w:t>
            </w:r>
            <w:r>
              <w:rPr>
                <w:rFonts w:cs="Cambria" w:hAnsi="Cambria" w:eastAsia="Cambria" w:ascii="Cambria"/>
                <w:b/>
                <w:color w:val="FFFFFF"/>
                <w:spacing w:val="-15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sz w:val="24"/>
                <w:szCs w:val="24"/>
              </w:rPr>
              <w:t>A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sz w:val="24"/>
                <w:szCs w:val="24"/>
              </w:rPr>
              <w:t>N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sz w:val="24"/>
                <w:szCs w:val="24"/>
              </w:rPr>
              <w:t>I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40"/>
                <w:sz w:val="24"/>
                <w:szCs w:val="24"/>
              </w:rPr>
              <w:t>C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sz w:val="24"/>
                <w:szCs w:val="24"/>
              </w:rPr>
              <w:t>S</w:t>
            </w:r>
            <w:r>
              <w:rPr>
                <w:rFonts w:cs="Cambria" w:hAnsi="Cambria" w:eastAsia="Cambria" w:ascii="Cambria"/>
                <w:b/>
                <w:color w:val="FFFFFF"/>
                <w:spacing w:val="-13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color w:val="000000"/>
                <w:spacing w:val="0"/>
                <w:sz w:val="24"/>
                <w:szCs w:val="24"/>
              </w:rPr>
            </w:r>
          </w:p>
        </w:tc>
      </w:tr>
      <w:tr>
        <w:trPr>
          <w:trHeight w:val="2707" w:hRule="exact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mbria" w:hAnsi="Cambria" w:eastAsia="Cambria" w:ascii="Cambria"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vis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x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ep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7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si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z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10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-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12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form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hrou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hout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9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ally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appea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7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Dates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fo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ly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fo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atted,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pl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eft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-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n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9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ci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old,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tal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der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appe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reada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9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ors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tal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zat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ell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ord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ar,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7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Mar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.5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9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tr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(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rre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old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t)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293" w:hRule="exact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E7E7E"/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left"/>
              <w:spacing w:lineRule="exact" w:line="280"/>
              <w:ind w:left="462"/>
            </w:pP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Cambria" w:hAnsi="Cambria" w:eastAsia="Cambria" w:ascii="Cambria"/>
                <w:b/>
                <w:color w:val="FFFFFF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mbria" w:hAnsi="Cambria" w:eastAsia="Cambria" w:ascii="Cambria"/>
                <w:b/>
                <w:color w:val="FFFFFF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Cambria" w:hAnsi="Cambria" w:eastAsia="Cambria" w:ascii="Cambria"/>
                <w:b/>
                <w:color w:val="FFFFFF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41"/>
                <w:w w:val="100"/>
                <w:sz w:val="24"/>
                <w:szCs w:val="24"/>
              </w:rPr>
              <w:t>T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Cambria" w:hAnsi="Cambria" w:eastAsia="Cambria" w:ascii="Cambria"/>
                <w:b/>
                <w:color w:val="FFFFFF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27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41"/>
                <w:w w:val="100"/>
                <w:sz w:val="24"/>
                <w:szCs w:val="24"/>
              </w:rPr>
              <w:t>N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Cambria" w:hAnsi="Cambria" w:eastAsia="Cambria" w:ascii="Cambria"/>
                <w:b/>
                <w:color w:val="FFFFFF"/>
                <w:spacing w:val="-15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mbria" w:hAnsi="Cambria" w:eastAsia="Cambria" w:ascii="Cambria"/>
                <w:b/>
                <w:color w:val="FFFFFF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Cambria" w:hAnsi="Cambria" w:eastAsia="Cambria" w:ascii="Cambria"/>
                <w:b/>
                <w:color w:val="FFFFFF"/>
                <w:spacing w:val="-15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Cambria" w:hAnsi="Cambria" w:eastAsia="Cambria" w:ascii="Cambria"/>
                <w:b/>
                <w:color w:val="FFFFFF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Cambria" w:hAnsi="Cambria" w:eastAsia="Cambria" w:ascii="Cambria"/>
                <w:b/>
                <w:color w:val="FFFFFF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mbria" w:hAnsi="Cambria" w:eastAsia="Cambria" w:ascii="Cambria"/>
                <w:b/>
                <w:color w:val="FFFFFF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Cambria" w:hAnsi="Cambria" w:eastAsia="Cambria" w:ascii="Cambria"/>
                <w:color w:val="000000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03" w:hRule="exact"/>
        </w:trPr>
        <w:tc>
          <w:tcPr>
            <w:tcW w:w="1098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lu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dr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er,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1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dr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7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appl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le,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k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prof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ortfo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e.</w:t>
            </w:r>
          </w:p>
        </w:tc>
      </w:tr>
      <w:tr>
        <w:trPr>
          <w:trHeight w:val="406" w:hRule="exact"/>
        </w:trPr>
        <w:tc>
          <w:tcPr>
            <w:tcW w:w="1098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91" w:hRule="exact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E7E7E"/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left"/>
              <w:spacing w:lineRule="exact" w:line="280"/>
              <w:ind w:left="462"/>
            </w:pP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Cambria" w:hAnsi="Cambria" w:eastAsia="Cambria" w:ascii="Cambria"/>
                <w:b/>
                <w:color w:val="FFFFFF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Cambria" w:hAnsi="Cambria" w:eastAsia="Cambria" w:ascii="Cambria"/>
                <w:b/>
                <w:color w:val="FFFFFF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Cambria" w:hAnsi="Cambria" w:eastAsia="Cambria" w:ascii="Cambria"/>
                <w:b/>
                <w:color w:val="FFFFFF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38"/>
                <w:w w:val="100"/>
                <w:sz w:val="24"/>
                <w:szCs w:val="24"/>
              </w:rPr>
              <w:t>A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mbria" w:hAnsi="Cambria" w:eastAsia="Cambria" w:ascii="Cambria"/>
                <w:b/>
                <w:color w:val="FFFFFF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mbria" w:hAnsi="Cambria" w:eastAsia="Cambria" w:ascii="Cambria"/>
                <w:b/>
                <w:color w:val="FFFFFF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Cambria" w:hAnsi="Cambria" w:eastAsia="Cambria" w:ascii="Cambria"/>
                <w:color w:val="000000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3192" w:hRule="exact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Cambria" w:hAnsi="Cambria" w:eastAsia="Cambria" w:ascii="Cambria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elow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ta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lu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ho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/a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rds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(e.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’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)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7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(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ool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/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ol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e)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(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tate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)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9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/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’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ally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4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ol.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vis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x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ept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9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dy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ro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(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dat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),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appl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le.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7" w:lineRule="auto" w:line="276"/>
              <w:ind w:left="553" w:right="215" w:hanging="360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ree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ear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rad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(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.e.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2017”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lor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’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ree,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May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2017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”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lared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)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lineRule="exact" w:line="240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Ma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(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)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(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),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ed,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ted.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9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ork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ep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ate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to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9"/>
              <w:ind w:left="553"/>
            </w:pP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ter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7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GP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3.0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rou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290" w:hRule="exact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E7E7E"/>
          </w:tcPr>
          <w:p>
            <w:pPr>
              <w:rPr>
                <w:rFonts w:cs="Cambria" w:hAnsi="Cambria" w:eastAsia="Cambria" w:ascii="Cambria"/>
                <w:sz w:val="20"/>
                <w:szCs w:val="20"/>
              </w:rPr>
              <w:jc w:val="left"/>
              <w:spacing w:lineRule="exact" w:line="260"/>
              <w:ind w:left="462"/>
            </w:pPr>
            <w:r>
              <w:rPr>
                <w:rFonts w:cs="Cambria" w:hAnsi="Cambria" w:eastAsia="Cambria" w:ascii="Cambria"/>
                <w:b/>
                <w:color w:val="FFFFFF"/>
                <w:spacing w:val="41"/>
                <w:w w:val="100"/>
                <w:sz w:val="24"/>
                <w:szCs w:val="24"/>
              </w:rPr>
              <w:t>E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Cambria" w:hAnsi="Cambria" w:eastAsia="Cambria" w:ascii="Cambria"/>
                <w:b/>
                <w:color w:val="FFFFFF"/>
                <w:spacing w:val="-15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41"/>
                <w:w w:val="100"/>
                <w:sz w:val="24"/>
                <w:szCs w:val="24"/>
              </w:rPr>
              <w:t>E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mbria" w:hAnsi="Cambria" w:eastAsia="Cambria" w:ascii="Cambria"/>
                <w:b/>
                <w:color w:val="FFFFFF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41"/>
                <w:w w:val="100"/>
                <w:sz w:val="24"/>
                <w:szCs w:val="24"/>
              </w:rPr>
              <w:t>E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Cambria" w:hAnsi="Cambria" w:eastAsia="Cambria" w:ascii="Cambria"/>
                <w:b/>
                <w:color w:val="FFFFFF"/>
                <w:spacing w:val="-15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cs="Cambria" w:hAnsi="Cambria" w:eastAsia="Cambria" w:ascii="Cambria"/>
                <w:b/>
                <w:color w:val="FFFFFF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b/>
                <w:color w:val="FFFFFF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color w:val="FFFFFF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Cambria" w:hAnsi="Cambria" w:eastAsia="Cambria" w:ascii="Cambria"/>
                <w:b/>
                <w:color w:val="FFFFFF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Cambria" w:hAnsi="Cambria" w:eastAsia="Cambria" w:ascii="Cambria"/>
                <w:b/>
                <w:color w:val="FFFFFF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color w:val="FFFFFF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color w:val="FFFFFF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color w:val="FFFFFF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41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color w:val="FFFFFF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b/>
                <w:color w:val="FFFFFF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color w:val="FFFFFF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Cambria" w:hAnsi="Cambria" w:eastAsia="Cambria" w:ascii="Cambria"/>
                <w:b/>
                <w:color w:val="FFFFFF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color w:val="FFFFFF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color w:val="FFFFFF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color w:val="FFFFFF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Cambria" w:hAnsi="Cambria" w:eastAsia="Cambria" w:ascii="Cambria"/>
                <w:b/>
                <w:color w:val="FFFFFF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color w:val="FFFFFF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color w:val="FFFFFF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Cambria" w:hAnsi="Cambria" w:eastAsia="Cambria" w:ascii="Cambria"/>
                <w:b/>
                <w:color w:val="FFFFFF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color w:val="FFFFFF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color w:val="FFFFFF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Cambria" w:hAnsi="Cambria" w:eastAsia="Cambria" w:ascii="Cambria"/>
                <w:b/>
                <w:color w:val="FFFFFF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Cambria" w:hAnsi="Cambria" w:eastAsia="Cambria" w:ascii="Cambria"/>
                <w:b/>
                <w:color w:val="FFFFFF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Cambria" w:hAnsi="Cambria" w:eastAsia="Cambria" w:ascii="Cambria"/>
                <w:b/>
                <w:color w:val="FFFFFF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color w:val="FFFFFF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41"/>
                <w:w w:val="100"/>
                <w:sz w:val="20"/>
                <w:szCs w:val="20"/>
              </w:rPr>
              <w:t>H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Cambria" w:hAnsi="Cambria" w:eastAsia="Cambria" w:ascii="Cambria"/>
                <w:b/>
                <w:color w:val="FFFFFF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Cambria" w:hAnsi="Cambria" w:eastAsia="Cambria" w:ascii="Cambria"/>
                <w:b/>
                <w:color w:val="FFFFFF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Cambria" w:hAnsi="Cambria" w:eastAsia="Cambria" w:ascii="Cambria"/>
                <w:b/>
                <w:color w:val="FFFFFF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Cambria" w:hAnsi="Cambria" w:eastAsia="Cambria" w:ascii="Cambria"/>
                <w:b/>
                <w:color w:val="FFFFFF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Cambria" w:hAnsi="Cambria" w:eastAsia="Cambria" w:ascii="Cambria"/>
                <w:b/>
                <w:color w:val="FFFFFF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Cambria" w:hAnsi="Cambria" w:eastAsia="Cambria" w:ascii="Cambria"/>
                <w:b/>
                <w:color w:val="FFFFFF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Cambria" w:hAnsi="Cambria" w:eastAsia="Cambria" w:ascii="Cambria"/>
                <w:b/>
                <w:color w:val="FFFFFF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Cambria" w:hAnsi="Cambria" w:eastAsia="Cambria" w:ascii="Cambria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052" w:hRule="exact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6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pa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tee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ter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x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tra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9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lu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4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/or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za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(C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tate),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tle/ro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3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q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ua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llet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(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¾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267"/>
                <w:sz w:val="18"/>
                <w:szCs w:val="18"/>
              </w:rPr>
              <w:t>˜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8"/>
                <w:szCs w:val="2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-22"/>
                <w:w w:val="100"/>
                <w:sz w:val="28"/>
                <w:szCs w:val="28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pl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54" w:lineRule="auto" w:line="275"/>
              <w:ind w:left="193" w:right="492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tart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sc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-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(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x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).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pr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wo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ey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x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elf,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?”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q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pr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lts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ff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iv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293" w:hRule="exact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E7E7E"/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left"/>
              <w:spacing w:lineRule="exact" w:line="280"/>
              <w:ind w:left="462"/>
            </w:pPr>
            <w:r>
              <w:rPr>
                <w:rFonts w:cs="Cambria" w:hAnsi="Cambria" w:eastAsia="Cambria" w:ascii="Cambria"/>
                <w:b/>
                <w:color w:val="FFFFFF"/>
                <w:sz w:val="24"/>
                <w:szCs w:val="24"/>
              </w:rPr>
              <w:t>S</w:t>
            </w:r>
            <w:r>
              <w:rPr>
                <w:rFonts w:cs="Cambria" w:hAnsi="Cambria" w:eastAsia="Cambria" w:ascii="Cambria"/>
                <w:b/>
                <w:color w:val="FFFFFF"/>
                <w:spacing w:val="-13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sz w:val="24"/>
                <w:szCs w:val="24"/>
              </w:rPr>
              <w:t>K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sz w:val="24"/>
                <w:szCs w:val="24"/>
              </w:rPr>
              <w:t>I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41"/>
                <w:sz w:val="24"/>
                <w:szCs w:val="24"/>
              </w:rPr>
              <w:t>LL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sz w:val="24"/>
                <w:szCs w:val="24"/>
              </w:rPr>
              <w:t>S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color w:val="000000"/>
                <w:spacing w:val="0"/>
                <w:sz w:val="24"/>
                <w:szCs w:val="24"/>
              </w:rPr>
            </w:r>
          </w:p>
        </w:tc>
      </w:tr>
      <w:tr>
        <w:trPr>
          <w:trHeight w:val="1529" w:hRule="exact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is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parate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7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pe,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ter,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rat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ory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9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rof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(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t,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t)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7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lude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ttr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ut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oft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k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(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e.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.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tea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k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)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</w:p>
        </w:tc>
      </w:tr>
      <w:tr>
        <w:trPr>
          <w:trHeight w:val="290" w:hRule="exact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E7E7E"/>
          </w:tcPr>
          <w:p>
            <w:pPr>
              <w:rPr>
                <w:rFonts w:cs="Cambria" w:hAnsi="Cambria" w:eastAsia="Cambria" w:ascii="Cambria"/>
                <w:sz w:val="24"/>
                <w:szCs w:val="24"/>
              </w:rPr>
              <w:jc w:val="left"/>
              <w:spacing w:lineRule="exact" w:line="260"/>
              <w:ind w:left="462"/>
            </w:pP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40"/>
                <w:w w:val="100"/>
                <w:sz w:val="24"/>
                <w:szCs w:val="24"/>
              </w:rPr>
              <w:t>DD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Cambria" w:hAnsi="Cambria" w:eastAsia="Cambria" w:ascii="Cambria"/>
                <w:b/>
                <w:color w:val="FFFFFF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Cambria" w:hAnsi="Cambria" w:eastAsia="Cambria" w:ascii="Cambria"/>
                <w:b/>
                <w:color w:val="FFFFFF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Cambria" w:hAnsi="Cambria" w:eastAsia="Cambria" w:ascii="Cambria"/>
                <w:b/>
                <w:color w:val="FFFFFF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mbria" w:hAnsi="Cambria" w:eastAsia="Cambria" w:ascii="Cambria"/>
                <w:b/>
                <w:color w:val="FFFFFF"/>
                <w:spacing w:val="-15"/>
                <w:w w:val="100"/>
                <w:sz w:val="24"/>
                <w:szCs w:val="24"/>
              </w:rPr>
              <w:t> </w:t>
            </w:r>
            <w:r>
              <w:rPr>
                <w:rFonts w:cs="Cambria" w:hAnsi="Cambria" w:eastAsia="Cambria" w:ascii="Cambria"/>
                <w:b/>
                <w:color w:val="FFFFFF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Cambria" w:hAnsi="Cambria" w:eastAsia="Cambria" w:ascii="Cambria"/>
                <w:color w:val="000000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613" w:hRule="exact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lu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dat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par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mbria" w:hAnsi="Cambria" w:eastAsia="Cambria" w:ascii="Cambria"/>
                <w:spacing w:val="48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ory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ter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opt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7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app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opr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ely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atted.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9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do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lu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pe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(I,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we)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les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(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a,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e)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rFonts w:cs="Cambria" w:hAnsi="Cambria" w:eastAsia="Cambria" w:ascii="Cambria"/>
                <w:sz w:val="22"/>
                <w:szCs w:val="22"/>
              </w:rPr>
              <w:jc w:val="left"/>
              <w:spacing w:before="37"/>
              <w:ind w:left="193"/>
            </w:pPr>
            <w:r>
              <w:rPr>
                <w:rFonts w:cs="Arial" w:hAnsi="Arial" w:eastAsia="Arial" w:ascii="Arial"/>
                <w:spacing w:val="0"/>
                <w:w w:val="268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268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efere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ot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d.</w:t>
            </w:r>
            <w:r>
              <w:rPr>
                <w:rFonts w:cs="Cambria" w:hAnsi="Cambria" w:eastAsia="Cambria" w:ascii="Cambria"/>
                <w:spacing w:val="47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Do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i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i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mbria" w:hAnsi="Cambria" w:eastAsia="Cambria" w:ascii="Cambria"/>
                <w:i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“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ere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pon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q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u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mbria" w:hAnsi="Cambria" w:eastAsia="Cambria" w:ascii="Cambria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mbria" w:hAnsi="Cambria" w:eastAsia="Cambria" w:ascii="Cambr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mbria" w:hAnsi="Cambria" w:eastAsia="Cambria" w:ascii="Cambria"/>
                <w:spacing w:val="-2"/>
                <w:w w:val="100"/>
                <w:sz w:val="22"/>
                <w:szCs w:val="22"/>
              </w:rPr>
              <w:t>.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”</w:t>
            </w:r>
          </w:p>
        </w:tc>
      </w:tr>
    </w:tbl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ind w:left="2833" w:right="2998"/>
      </w:pP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740,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02155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lineRule="exact" w:line="240"/>
        <w:ind w:left="3863" w:right="4026"/>
        <w:sectPr>
          <w:pgSz w:w="12240" w:h="15840"/>
          <w:pgMar w:top="360" w:bottom="0" w:left="600" w:right="440"/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617.62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7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.3299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•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hyperlink r:id="rId5">
        <w:r>
          <w:rPr>
            <w:rFonts w:cs="Calibri" w:hAnsi="Calibri" w:eastAsia="Calibri" w:ascii="Calibri"/>
            <w:spacing w:val="1"/>
            <w:w w:val="99"/>
            <w:sz w:val="20"/>
            <w:szCs w:val="20"/>
          </w:rPr>
          <w:t>h</w:t>
        </w:r>
        <w:r>
          <w:rPr>
            <w:rFonts w:cs="Calibri" w:hAnsi="Calibri" w:eastAsia="Calibri" w:ascii="Calibri"/>
            <w:spacing w:val="0"/>
            <w:w w:val="99"/>
            <w:sz w:val="20"/>
            <w:szCs w:val="20"/>
          </w:rPr>
          <w:t>tt</w:t>
        </w:r>
        <w:r>
          <w:rPr>
            <w:rFonts w:cs="Calibri" w:hAnsi="Calibri" w:eastAsia="Calibri" w:ascii="Calibri"/>
            <w:spacing w:val="1"/>
            <w:w w:val="99"/>
            <w:sz w:val="20"/>
            <w:szCs w:val="20"/>
          </w:rPr>
          <w:t>p</w:t>
        </w:r>
        <w:r>
          <w:rPr>
            <w:rFonts w:cs="Calibri" w:hAnsi="Calibri" w:eastAsia="Calibri" w:ascii="Calibri"/>
            <w:spacing w:val="-1"/>
            <w:w w:val="99"/>
            <w:sz w:val="20"/>
            <w:szCs w:val="20"/>
          </w:rPr>
          <w:t>:</w:t>
        </w:r>
        <w:r>
          <w:rPr>
            <w:rFonts w:cs="Calibri" w:hAnsi="Calibri" w:eastAsia="Calibri" w:ascii="Calibri"/>
            <w:spacing w:val="0"/>
            <w:w w:val="99"/>
            <w:sz w:val="20"/>
            <w:szCs w:val="20"/>
          </w:rPr>
          <w:t>//c</w:t>
        </w:r>
        <w:r>
          <w:rPr>
            <w:rFonts w:cs="Calibri" w:hAnsi="Calibri" w:eastAsia="Calibri" w:ascii="Calibri"/>
            <w:spacing w:val="1"/>
            <w:w w:val="99"/>
            <w:sz w:val="20"/>
            <w:szCs w:val="20"/>
          </w:rPr>
          <w:t>a</w:t>
        </w:r>
        <w:r>
          <w:rPr>
            <w:rFonts w:cs="Calibri" w:hAnsi="Calibri" w:eastAsia="Calibri" w:ascii="Calibri"/>
            <w:spacing w:val="0"/>
            <w:w w:val="99"/>
            <w:sz w:val="20"/>
            <w:szCs w:val="20"/>
          </w:rPr>
          <w:t>r</w:t>
        </w:r>
        <w:r>
          <w:rPr>
            <w:rFonts w:cs="Calibri" w:hAnsi="Calibri" w:eastAsia="Calibri" w:ascii="Calibri"/>
            <w:spacing w:val="2"/>
            <w:w w:val="99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-1"/>
            <w:w w:val="99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2"/>
            <w:w w:val="99"/>
            <w:sz w:val="20"/>
            <w:szCs w:val="20"/>
          </w:rPr>
          <w:t>r</w:t>
        </w:r>
        <w:r>
          <w:rPr>
            <w:rFonts w:cs="Calibri" w:hAnsi="Calibri" w:eastAsia="Calibri" w:ascii="Calibri"/>
            <w:spacing w:val="1"/>
            <w:w w:val="99"/>
            <w:sz w:val="20"/>
            <w:szCs w:val="20"/>
          </w:rPr>
          <w:t>s</w:t>
        </w:r>
        <w:r>
          <w:rPr>
            <w:rFonts w:cs="Calibri" w:hAnsi="Calibri" w:eastAsia="Calibri" w:ascii="Calibri"/>
            <w:spacing w:val="0"/>
            <w:w w:val="99"/>
            <w:sz w:val="20"/>
            <w:szCs w:val="20"/>
          </w:rPr>
          <w:t>.t</w:t>
        </w:r>
        <w:r>
          <w:rPr>
            <w:rFonts w:cs="Calibri" w:hAnsi="Calibri" w:eastAsia="Calibri" w:ascii="Calibri"/>
            <w:spacing w:val="1"/>
            <w:w w:val="99"/>
            <w:sz w:val="20"/>
            <w:szCs w:val="20"/>
          </w:rPr>
          <w:t>u</w:t>
        </w:r>
        <w:r>
          <w:rPr>
            <w:rFonts w:cs="Calibri" w:hAnsi="Calibri" w:eastAsia="Calibri" w:ascii="Calibri"/>
            <w:spacing w:val="-1"/>
            <w:w w:val="99"/>
            <w:sz w:val="20"/>
            <w:szCs w:val="20"/>
          </w:rPr>
          <w:t>f</w:t>
        </w:r>
        <w:r>
          <w:rPr>
            <w:rFonts w:cs="Calibri" w:hAnsi="Calibri" w:eastAsia="Calibri" w:ascii="Calibri"/>
            <w:spacing w:val="0"/>
            <w:w w:val="99"/>
            <w:sz w:val="20"/>
            <w:szCs w:val="20"/>
          </w:rPr>
          <w:t>t</w:t>
        </w:r>
        <w:r>
          <w:rPr>
            <w:rFonts w:cs="Calibri" w:hAnsi="Calibri" w:eastAsia="Calibri" w:ascii="Calibri"/>
            <w:spacing w:val="-1"/>
            <w:w w:val="99"/>
            <w:sz w:val="20"/>
            <w:szCs w:val="20"/>
          </w:rPr>
          <w:t>s</w:t>
        </w:r>
        <w:r>
          <w:rPr>
            <w:rFonts w:cs="Calibri" w:hAnsi="Calibri" w:eastAsia="Calibri" w:ascii="Calibri"/>
            <w:spacing w:val="0"/>
            <w:w w:val="99"/>
            <w:sz w:val="20"/>
            <w:szCs w:val="20"/>
          </w:rPr>
          <w:t>.</w:t>
        </w:r>
        <w:r>
          <w:rPr>
            <w:rFonts w:cs="Calibri" w:hAnsi="Calibri" w:eastAsia="Calibri" w:ascii="Calibri"/>
            <w:spacing w:val="-1"/>
            <w:w w:val="99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1"/>
            <w:w w:val="99"/>
            <w:sz w:val="20"/>
            <w:szCs w:val="20"/>
          </w:rPr>
          <w:t>d</w:t>
        </w:r>
        <w:r>
          <w:rPr>
            <w:rFonts w:cs="Calibri" w:hAnsi="Calibri" w:eastAsia="Calibri" w:ascii="Calibri"/>
            <w:spacing w:val="0"/>
            <w:w w:val="99"/>
            <w:sz w:val="20"/>
            <w:szCs w:val="20"/>
          </w:rPr>
          <w:t>u</w:t>
        </w:r>
      </w:hyperlink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before="40"/>
        <w:ind w:left="4477" w:right="4125"/>
      </w:pP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ACT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ON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V</w:t>
      </w:r>
      <w:r>
        <w:rPr>
          <w:rFonts w:cs="Calibri" w:hAnsi="Calibri" w:eastAsia="Calibri" w:ascii="Calibri"/>
          <w:b/>
          <w:spacing w:val="-3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S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tbl>
      <w:tblPr>
        <w:tblW w:w="0" w:type="auto"/>
        <w:tblLook w:val="01E0"/>
        <w:jc w:val="left"/>
        <w:tblInd w:w="1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496" w:hRule="exact"/>
        </w:trPr>
        <w:tc>
          <w:tcPr>
            <w:tcW w:w="1999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40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3"/>
              <w:ind w:left="40" w:right="92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arra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catal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classified</w:t>
            </w:r>
          </w:p>
        </w:tc>
        <w:tc>
          <w:tcPr>
            <w:tcW w:w="151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3" w:right="48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iled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exec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268" w:right="196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ected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both"/>
              <w:ind w:left="236" w:right="458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era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237" w:right="597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retri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scree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255" w:right="34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ecified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lated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ated</w:t>
            </w:r>
          </w:p>
        </w:tc>
      </w:tr>
      <w:tr>
        <w:trPr>
          <w:trHeight w:val="403" w:hRule="exact"/>
        </w:trPr>
        <w:tc>
          <w:tcPr>
            <w:tcW w:w="1999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40" w:right="-50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1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69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ressed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erated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lici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5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tra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sla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itrated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irected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55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6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arra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rafted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ter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tia</w:t>
            </w:r>
            <w:r>
              <w:rPr>
                <w:rFonts w:cs="Calibri" w:hAnsi="Calibri" w:eastAsia="Calibri" w:ascii="Calibri"/>
                <w:spacing w:val="-4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recr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68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lect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ke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68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rr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listed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ia</w:t>
            </w:r>
            <w:r>
              <w:rPr>
                <w:rFonts w:cs="Calibri" w:hAnsi="Calibri" w:eastAsia="Calibri" w:ascii="Calibri"/>
                <w:spacing w:val="-4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76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75"/>
              <w:ind w:left="40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82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acted</w:t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ill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strated</w:t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236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ced</w:t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237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69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20"/>
              <w:ind w:left="83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irected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ted</w:t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itali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662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created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40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20"/>
              <w:ind w:left="8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esta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lis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71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8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stit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ted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47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ated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9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5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02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40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70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rai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ar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55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je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all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ca</w:t>
            </w:r>
            <w:r>
              <w:rPr>
                <w:rFonts w:cs="Calibri" w:hAnsi="Calibri" w:eastAsia="Calibri" w:ascii="Calibri"/>
                <w:spacing w:val="-4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calc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rec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5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researc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402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alan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03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4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69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assess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eled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cated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iliari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ilit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68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clarified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tra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ex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rese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02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facilitated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referred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09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40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Mana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74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ted</w:t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creased</w:t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55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led</w:t>
            </w:r>
          </w:p>
        </w:tc>
      </w:tr>
      <w:tr>
        <w:trPr>
          <w:trHeight w:val="268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irected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5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stre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8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assi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tra</w:t>
            </w:r>
            <w:r>
              <w:rPr>
                <w:rFonts w:cs="Calibri" w:hAnsi="Calibri" w:eastAsia="Calibri" w:ascii="Calibri"/>
                <w:spacing w:val="-5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ersaw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5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ised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8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attai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exec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03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aired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ele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riti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08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4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75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clarified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extra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ter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5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8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tified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ter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5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401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criti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ex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ected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esti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ar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03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40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71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ic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69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ised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set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als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66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clarified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ex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lai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itiated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-4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02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facilitated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02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40"/>
            </w:pP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-4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71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ass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eered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era</w:t>
            </w:r>
            <w:r>
              <w:rPr>
                <w:rFonts w:cs="Calibri" w:hAnsi="Calibri" w:eastAsia="Calibri" w:ascii="Calibri"/>
                <w:spacing w:val="-4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55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ilt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esi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ricated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aired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5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trai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342" w:hRule="exact"/>
        </w:trPr>
        <w:tc>
          <w:tcPr>
            <w:tcW w:w="18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calc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70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83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ised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7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69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tai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6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8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37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5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sectPr>
          <w:pgMar w:footer="533" w:header="0" w:top="600" w:bottom="280" w:left="580" w:right="1260"/>
          <w:footerReference w:type="default" r:id="rId6"/>
          <w:pgSz w:w="12240" w:h="15840"/>
        </w:sectPr>
      </w:pPr>
    </w:p>
    <w:p>
      <w:pPr>
        <w:rPr>
          <w:rFonts w:cs="Calibri" w:hAnsi="Calibri" w:eastAsia="Calibri" w:ascii="Calibri"/>
          <w:sz w:val="28"/>
          <w:szCs w:val="28"/>
        </w:rPr>
        <w:jc w:val="left"/>
        <w:spacing w:before="34"/>
        <w:ind w:left="1509"/>
      </w:pP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HOW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TO</w:t>
      </w:r>
      <w:r>
        <w:rPr>
          <w:rFonts w:cs="Calibri" w:hAnsi="Calibri" w:eastAsia="Calibri" w:ascii="Calibri"/>
          <w:b/>
          <w:spacing w:val="-3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CR</w:t>
      </w:r>
      <w:r>
        <w:rPr>
          <w:rFonts w:cs="Calibri" w:hAnsi="Calibri" w:eastAsia="Calibri" w:ascii="Calibri"/>
          <w:b/>
          <w:spacing w:val="-3"/>
          <w:w w:val="100"/>
          <w:sz w:val="28"/>
          <w:szCs w:val="28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ART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-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J</w:t>
      </w:r>
      <w:r>
        <w:rPr>
          <w:rFonts w:cs="Calibri" w:hAnsi="Calibri" w:eastAsia="Calibri" w:ascii="Calibri"/>
          <w:b/>
          <w:spacing w:val="-3"/>
          <w:w w:val="100"/>
          <w:sz w:val="28"/>
          <w:szCs w:val="28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,</w:t>
      </w:r>
      <w:r>
        <w:rPr>
          <w:rFonts w:cs="Calibri" w:hAnsi="Calibri" w:eastAsia="Calibri" w:ascii="Calibri"/>
          <w:b/>
          <w:spacing w:val="-3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8"/>
          <w:szCs w:val="28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ER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P</w:t>
      </w:r>
      <w:r>
        <w:rPr>
          <w:rFonts w:cs="Calibri" w:hAnsi="Calibri" w:eastAsia="Calibri" w:ascii="Calibri"/>
          <w:b/>
          <w:spacing w:val="-4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OY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8"/>
          <w:szCs w:val="2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&amp;</w:t>
      </w:r>
      <w:r>
        <w:rPr>
          <w:rFonts w:cs="Calibri" w:hAnsi="Calibri" w:eastAsia="Calibri" w:ascii="Calibri"/>
          <w:b/>
          <w:spacing w:val="-4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ORE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34" w:right="209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Yo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’ve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ly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areer</w:t>
      </w:r>
      <w:r>
        <w:rPr>
          <w:rFonts w:cs="Calibri" w:hAnsi="Calibri" w:eastAsia="Calibri" w:ascii="Calibri"/>
          <w:spacing w:val="5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als.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rk</w:t>
      </w:r>
      <w:r>
        <w:rPr>
          <w:rFonts w:cs="Calibri" w:hAnsi="Calibri" w:eastAsia="Calibri" w:ascii="Calibri"/>
          <w:spacing w:val="5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gives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</w:t>
      </w:r>
      <w:r>
        <w:rPr>
          <w:rFonts w:cs="Calibri" w:hAnsi="Calibri" w:eastAsia="Calibri" w:ascii="Calibri"/>
          <w:spacing w:val="4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message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3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“s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ills,”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3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2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rk</w:t>
      </w:r>
      <w:r>
        <w:rPr>
          <w:rFonts w:cs="Calibri" w:hAnsi="Calibri" w:eastAsia="Calibri" w:ascii="Calibri"/>
          <w:spacing w:val="2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“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ly</w:t>
      </w:r>
      <w:r>
        <w:rPr>
          <w:rFonts w:cs="Calibri" w:hAnsi="Calibri" w:eastAsia="Calibri" w:ascii="Calibri"/>
          <w:i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”</w:t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34"/>
      </w:pP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are</w:t>
      </w:r>
      <w:r>
        <w:rPr>
          <w:rFonts w:cs="Calibri" w:hAnsi="Calibri" w:eastAsia="Calibri" w:ascii="Calibri"/>
          <w:spacing w:val="1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rases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rk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lease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view</w:t>
      </w:r>
      <w:r>
        <w:rPr>
          <w:rFonts w:cs="Calibri" w:hAnsi="Calibri" w:eastAsia="Calibri" w:ascii="Calibri"/>
          <w:spacing w:val="2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2"/>
        <w:ind w:left="134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th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eas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‘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s’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976" w:right="2777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Pos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&amp;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99"/>
          <w:sz w:val="24"/>
          <w:szCs w:val="24"/>
        </w:rPr>
        <w:t>Em</w:t>
      </w:r>
      <w:r>
        <w:rPr>
          <w:rFonts w:cs="Calibri" w:hAnsi="Calibri" w:eastAsia="Calibri" w:ascii="Calibri"/>
          <w:b/>
          <w:spacing w:val="0"/>
          <w:w w:val="99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99"/>
          <w:sz w:val="24"/>
          <w:szCs w:val="24"/>
        </w:rPr>
        <w:t>lo</w:t>
      </w:r>
      <w:r>
        <w:rPr>
          <w:rFonts w:cs="Calibri" w:hAnsi="Calibri" w:eastAsia="Calibri" w:ascii="Calibri"/>
          <w:b/>
          <w:spacing w:val="0"/>
          <w:w w:val="99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-1"/>
          <w:w w:val="99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99"/>
          <w:sz w:val="24"/>
          <w:szCs w:val="24"/>
        </w:rPr>
        <w:t>nt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12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-6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</w:t>
      </w:r>
      <w:r>
        <w:rPr>
          <w:rFonts w:cs="Calibri" w:hAnsi="Calibri" w:eastAsia="Calibri" w:ascii="Calibri"/>
          <w:spacing w:val="-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ry</w:t>
      </w:r>
      <w:r>
        <w:rPr>
          <w:rFonts w:cs="Calibri" w:hAnsi="Calibri" w:eastAsia="Calibri" w:ascii="Calibri"/>
          <w:spacing w:val="-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0"/>
        <w:ind w:left="112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-6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Greet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em,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lies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5"/>
        <w:ind w:left="112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-6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ailed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3"/>
        <w:ind w:left="112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-6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eview</w:t>
      </w:r>
      <w:r>
        <w:rPr>
          <w:rFonts w:cs="Calibri" w:hAnsi="Calibri" w:eastAsia="Calibri" w:ascii="Calibri"/>
          <w:spacing w:val="-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email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nqu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ries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8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-6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-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ew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ry</w:t>
      </w:r>
      <w:r>
        <w:rPr>
          <w:rFonts w:cs="Calibri" w:hAnsi="Calibri" w:eastAsia="Calibri" w:ascii="Calibri"/>
          <w:spacing w:val="-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5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-6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rary</w:t>
      </w:r>
      <w:r>
        <w:rPr>
          <w:rFonts w:cs="Calibri" w:hAnsi="Calibri" w:eastAsia="Calibri" w:ascii="Calibri"/>
          <w:spacing w:val="-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tud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3064" w:right="304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&amp;</w:t>
      </w:r>
      <w:r>
        <w:rPr>
          <w:rFonts w:cs="Calibri" w:hAnsi="Calibri" w:eastAsia="Calibri" w:ascii="Calibri"/>
          <w:b/>
          <w:spacing w:val="-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ini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99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-3"/>
          <w:w w:val="99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rve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mers</w:t>
      </w:r>
      <w:r>
        <w:rPr>
          <w:rFonts w:cs="Calibri" w:hAnsi="Calibri" w:eastAsia="Calibri" w:ascii="Calibri"/>
          <w:spacing w:val="-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ly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3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ervise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3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Oversee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5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-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mers,</w:t>
      </w:r>
      <w:r>
        <w:rPr>
          <w:rFonts w:cs="Calibri" w:hAnsi="Calibri" w:eastAsia="Calibri" w:ascii="Calibri"/>
          <w:spacing w:val="-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revi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5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-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0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eam</w:t>
      </w:r>
      <w:r>
        <w:rPr>
          <w:rFonts w:cs="Calibri" w:hAnsi="Calibri" w:eastAsia="Calibri" w:ascii="Calibri"/>
          <w:spacing w:val="-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servers</w:t>
      </w:r>
      <w:r>
        <w:rPr>
          <w:rFonts w:cs="Calibri" w:hAnsi="Calibri" w:eastAsia="Calibri" w:ascii="Calibri"/>
          <w:spacing w:val="-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3837" w:right="4198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&amp;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reased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ise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3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‘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’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3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ash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ry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5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rain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ew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ees,</w:t>
      </w:r>
      <w:r>
        <w:rPr>
          <w:rFonts w:cs="Calibri" w:hAnsi="Calibri" w:eastAsia="Calibri" w:ascii="Calibri"/>
          <w:spacing w:val="-1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-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2716" w:right="2693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b/>
          <w:spacing w:val="-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oom</w:t>
      </w:r>
      <w:r>
        <w:rPr>
          <w:rFonts w:cs="Calibri" w:hAnsi="Calibri" w:eastAsia="Calibri" w:ascii="Calibri"/>
          <w:b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ce</w:t>
      </w:r>
      <w:r>
        <w:rPr>
          <w:rFonts w:cs="Calibri" w:hAnsi="Calibri" w:eastAsia="Calibri" w:ascii="Calibri"/>
          <w:b/>
          <w:spacing w:val="-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&amp;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99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0"/>
          <w:w w:val="99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"/>
          <w:w w:val="99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99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99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0"/>
          <w:w w:val="99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ic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ies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3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ervised</w:t>
      </w:r>
      <w:r>
        <w:rPr>
          <w:rFonts w:cs="Calibri" w:hAnsi="Calibri" w:eastAsia="Calibri" w:ascii="Calibri"/>
          <w:spacing w:val="-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ies,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-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5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lassr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3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glis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4135" w:right="4108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99"/>
          <w:sz w:val="24"/>
          <w:szCs w:val="24"/>
        </w:rPr>
        <w:t>(RA)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ry</w:t>
      </w:r>
      <w:r>
        <w:rPr>
          <w:rFonts w:cs="Calibri" w:hAnsi="Calibri" w:eastAsia="Calibri" w:ascii="Calibri"/>
          <w:spacing w:val="-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3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spacing w:val="-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onf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0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esign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gramm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tud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5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ly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gs</w:t>
      </w:r>
      <w:r>
        <w:rPr>
          <w:rFonts w:cs="Calibri" w:hAnsi="Calibri" w:eastAsia="Calibri" w:ascii="Calibri"/>
          <w:spacing w:val="-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ies</w:t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3163" w:right="3142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Sma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ss</w:t>
      </w:r>
      <w:r>
        <w:rPr>
          <w:rFonts w:cs="Calibri" w:hAnsi="Calibri" w:eastAsia="Calibri" w:ascii="Calibri"/>
          <w:b/>
          <w:spacing w:val="-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&amp;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4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99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99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99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99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eived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een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ives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pus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0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5"/>
        <w:ind w:left="134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errals</w:t>
      </w:r>
      <w:r>
        <w:rPr>
          <w:rFonts w:cs="Calibri" w:hAnsi="Calibri" w:eastAsia="Calibri" w:ascii="Calibri"/>
          <w:spacing w:val="-9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3"/>
        <w:ind w:left="134"/>
        <w:sectPr>
          <w:pgMar w:header="0" w:footer="533" w:top="560" w:bottom="280" w:left="560" w:right="1060"/>
          <w:pgSz w:w="12240" w:h="15840"/>
        </w:sectPr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38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get</w:t>
      </w:r>
      <w:r>
        <w:rPr>
          <w:rFonts w:cs="Calibri" w:hAnsi="Calibri" w:eastAsia="Calibri" w:ascii="Calibri"/>
          <w:spacing w:val="-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ew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before="34"/>
        <w:ind w:left="4509" w:right="4389"/>
      </w:pP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Sa</w:t>
      </w:r>
      <w:r>
        <w:rPr>
          <w:rFonts w:cs="Calibri" w:hAnsi="Calibri" w:eastAsia="Calibri" w:ascii="Calibri"/>
          <w:i/>
          <w:spacing w:val="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ple</w:t>
      </w:r>
      <w:r>
        <w:rPr>
          <w:rFonts w:cs="Calibri" w:hAnsi="Calibri" w:eastAsia="Calibri" w:ascii="Calibri"/>
          <w:i/>
          <w:spacing w:val="-3"/>
          <w:w w:val="100"/>
          <w:sz w:val="28"/>
          <w:szCs w:val="28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A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Lucida Sans Unicode" w:hAnsi="Lucida Sans Unicode" w:eastAsia="Lucida Sans Unicode" w:ascii="Lucida Sans Unicode"/>
          <w:sz w:val="42"/>
          <w:szCs w:val="42"/>
        </w:rPr>
        <w:jc w:val="center"/>
        <w:spacing w:lineRule="exact" w:line="500"/>
        <w:ind w:left="4443" w:right="4324"/>
      </w:pPr>
      <w:r>
        <w:pict>
          <v:group style="position:absolute;margin-left:403.2pt;margin-top:84.9pt;width:144pt;height:0pt;mso-position-horizontal-relative:page;mso-position-vertical-relative:page;z-index:-1971" coordorigin="8064,1698" coordsize="2880,0">
            <v:shape style="position:absolute;left:8064;top:1698;width:2880;height:0" coordorigin="8064,1698" coordsize="2880,0" path="m10944,1698l8064,1698e" filled="f" stroked="t" strokeweight="1.25pt" strokecolor="#000000">
              <v:path arrowok="t"/>
            </v:shape>
            <w10:wrap type="none"/>
          </v:group>
        </w:pict>
      </w:r>
      <w:r>
        <w:rPr>
          <w:rFonts w:cs="Lucida Sans Unicode" w:hAnsi="Lucida Sans Unicode" w:eastAsia="Lucida Sans Unicode" w:ascii="Lucida Sans Unicode"/>
          <w:spacing w:val="-1"/>
          <w:w w:val="100"/>
          <w:position w:val="5"/>
          <w:sz w:val="42"/>
          <w:szCs w:val="42"/>
        </w:rPr>
        <w:t>N</w:t>
      </w:r>
      <w:r>
        <w:rPr>
          <w:rFonts w:cs="Lucida Sans Unicode" w:hAnsi="Lucida Sans Unicode" w:eastAsia="Lucida Sans Unicode" w:ascii="Lucida Sans Unicode"/>
          <w:spacing w:val="3"/>
          <w:w w:val="100"/>
          <w:position w:val="5"/>
          <w:sz w:val="42"/>
          <w:szCs w:val="42"/>
        </w:rPr>
        <w:t>a</w:t>
      </w:r>
      <w:r>
        <w:rPr>
          <w:rFonts w:cs="Lucida Sans Unicode" w:hAnsi="Lucida Sans Unicode" w:eastAsia="Lucida Sans Unicode" w:ascii="Lucida Sans Unicode"/>
          <w:spacing w:val="-1"/>
          <w:w w:val="100"/>
          <w:position w:val="5"/>
          <w:sz w:val="42"/>
          <w:szCs w:val="42"/>
        </w:rPr>
        <w:t>m</w:t>
      </w:r>
      <w:r>
        <w:rPr>
          <w:rFonts w:cs="Lucida Sans Unicode" w:hAnsi="Lucida Sans Unicode" w:eastAsia="Lucida Sans Unicode" w:ascii="Lucida Sans Unicode"/>
          <w:spacing w:val="0"/>
          <w:w w:val="100"/>
          <w:position w:val="5"/>
          <w:sz w:val="42"/>
          <w:szCs w:val="42"/>
        </w:rPr>
        <w:t>e</w:t>
      </w:r>
      <w:r>
        <w:rPr>
          <w:rFonts w:cs="Lucida Sans Unicode" w:hAnsi="Lucida Sans Unicode" w:eastAsia="Lucida Sans Unicode" w:ascii="Lucida Sans Unicode"/>
          <w:spacing w:val="0"/>
          <w:w w:val="100"/>
          <w:position w:val="0"/>
          <w:sz w:val="42"/>
          <w:szCs w:val="4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180"/>
        <w:ind w:left="3587" w:right="3470"/>
      </w:pPr>
      <w:r>
        <w:rPr>
          <w:rFonts w:cs="Times New Roman" w:hAnsi="Times New Roman" w:eastAsia="Times New Roman" w:ascii="Times New Roman"/>
          <w:spacing w:val="-1"/>
          <w:w w:val="100"/>
          <w:position w:val="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2"/>
          <w:szCs w:val="22"/>
        </w:rPr>
        <w:t>rr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Phone</w:t>
      </w:r>
      <w:r>
        <w:rPr>
          <w:rFonts w:cs="Times New Roman" w:hAnsi="Times New Roman" w:eastAsia="Times New Roman" w:ascii="Times New Roman"/>
          <w:spacing w:val="-2"/>
          <w:w w:val="100"/>
          <w:position w:val="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position w:val="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1"/>
        <w:ind w:left="3675" w:right="3727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pict>
          <v:group style="position:absolute;margin-left:66.6pt;margin-top:84.9pt;width:144pt;height:0pt;mso-position-horizontal-relative:page;mso-position-vertical-relative:page;z-index:-1972" coordorigin="1332,1698" coordsize="2880,0">
            <v:shape style="position:absolute;left:1332;top:1698;width:2880;height:0" coordorigin="1332,1698" coordsize="2880,0" path="m4212,1698l1332,1698e" filled="f" stroked="t" strokeweight="1.2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DUCA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333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y,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333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May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xxxx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333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3.67,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VANT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COUR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92" w:right="396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echan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ce,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ARCH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anova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rch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12"/>
      </w:pP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esea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xxxx-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xxxx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2"/>
        <w:ind w:left="292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4"/>
        <w:ind w:left="292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4"/>
        <w:ind w:left="292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ander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acy,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2"/>
      </w:pP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acy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ech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aph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gne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xx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xxxx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2"/>
        <w:ind w:left="292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4"/>
        <w:ind w:left="292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ochu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pounded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4"/>
        <w:ind w:left="292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pounded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sey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epre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ary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ear,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2"/>
      </w:pP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ech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Feb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xx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4"/>
        <w:ind w:left="292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4"/>
        <w:ind w:left="293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Mass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chus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2"/>
        <w:ind w:left="292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about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12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onal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12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2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ve,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2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CAD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CAD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2"/>
        <w:sectPr>
          <w:pgMar w:header="0" w:footer="533" w:top="680" w:bottom="280" w:left="1040" w:right="1160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abora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before="34"/>
        <w:ind w:left="4973" w:right="4974"/>
      </w:pP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Sa</w:t>
      </w:r>
      <w:r>
        <w:rPr>
          <w:rFonts w:cs="Calibri" w:hAnsi="Calibri" w:eastAsia="Calibri" w:ascii="Calibri"/>
          <w:i/>
          <w:spacing w:val="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ple</w:t>
      </w:r>
      <w:r>
        <w:rPr>
          <w:rFonts w:cs="Calibri" w:hAnsi="Calibri" w:eastAsia="Calibri" w:ascii="Calibri"/>
          <w:i/>
          <w:spacing w:val="-3"/>
          <w:w w:val="100"/>
          <w:sz w:val="28"/>
          <w:szCs w:val="28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B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right"/>
        <w:ind w:right="104"/>
      </w:pPr>
      <w:r>
        <w:rPr>
          <w:rFonts w:cs="Times New Roman" w:hAnsi="Times New Roman" w:eastAsia="Times New Roman" w:ascii="Times New Roman"/>
          <w:color w:val="FFFFFF"/>
          <w:w w:val="99"/>
          <w:sz w:val="32"/>
          <w:szCs w:val="32"/>
        </w:rPr>
      </w:r>
      <w:r>
        <w:rPr>
          <w:rFonts w:cs="Times New Roman" w:hAnsi="Times New Roman" w:eastAsia="Times New Roman" w:ascii="Times New Roman"/>
          <w:color w:val="FFFFFF"/>
          <w:w w:val="99"/>
          <w:sz w:val="32"/>
          <w:szCs w:val="32"/>
          <w:highlight w:val="black"/>
        </w:rPr>
        <w:t> </w:t>
      </w:r>
      <w:r>
        <w:rPr>
          <w:rFonts w:cs="Times New Roman" w:hAnsi="Times New Roman" w:eastAsia="Times New Roman" w:ascii="Times New Roman"/>
          <w:color w:val="FFFFFF"/>
          <w:w w:val="100"/>
          <w:sz w:val="32"/>
          <w:szCs w:val="32"/>
          <w:highlight w:val="black"/>
        </w:rPr>
        <w:t>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color w:val="FFFFFF"/>
          <w:spacing w:val="29"/>
          <w:w w:val="100"/>
          <w:sz w:val="32"/>
          <w:szCs w:val="32"/>
          <w:highlight w:val="black"/>
        </w:rPr>
        <w:t> </w:t>
      </w:r>
      <w:r>
        <w:rPr>
          <w:rFonts w:cs="Times New Roman" w:hAnsi="Times New Roman" w:eastAsia="Times New Roman" w:ascii="Times New Roman"/>
          <w:color w:val="FFFFFF"/>
          <w:spacing w:val="29"/>
          <w:w w:val="100"/>
          <w:sz w:val="32"/>
          <w:szCs w:val="32"/>
          <w:highlight w:val="black"/>
        </w:rPr>
      </w:r>
      <w:r>
        <w:rPr>
          <w:rFonts w:cs="Times New Roman" w:hAnsi="Times New Roman" w:eastAsia="Times New Roman" w:ascii="Times New Roman"/>
          <w:color w:val="FFFFFF"/>
          <w:spacing w:val="0"/>
          <w:w w:val="99"/>
          <w:sz w:val="32"/>
          <w:szCs w:val="32"/>
          <w:highlight w:val="black"/>
        </w:rPr>
        <w:t>N</w:t>
      </w:r>
      <w:r>
        <w:rPr>
          <w:rFonts w:cs="Times New Roman" w:hAnsi="Times New Roman" w:eastAsia="Times New Roman" w:ascii="Times New Roman"/>
          <w:color w:val="FFFFFF"/>
          <w:spacing w:val="5"/>
          <w:w w:val="99"/>
          <w:sz w:val="32"/>
          <w:szCs w:val="32"/>
          <w:highlight w:val="black"/>
        </w:rPr>
        <w:t>a</w:t>
      </w:r>
      <w:r>
        <w:rPr>
          <w:rFonts w:cs="Times New Roman" w:hAnsi="Times New Roman" w:eastAsia="Times New Roman" w:ascii="Times New Roman"/>
          <w:color w:val="FFFFFF"/>
          <w:spacing w:val="5"/>
          <w:w w:val="99"/>
          <w:sz w:val="32"/>
          <w:szCs w:val="32"/>
          <w:highlight w:val="black"/>
        </w:rPr>
      </w:r>
      <w:r>
        <w:rPr>
          <w:rFonts w:cs="Times New Roman" w:hAnsi="Times New Roman" w:eastAsia="Times New Roman" w:ascii="Times New Roman"/>
          <w:color w:val="FFFFFF"/>
          <w:spacing w:val="-4"/>
          <w:w w:val="99"/>
          <w:sz w:val="32"/>
          <w:szCs w:val="32"/>
          <w:highlight w:val="black"/>
        </w:rPr>
        <w:t>m</w:t>
      </w:r>
      <w:r>
        <w:rPr>
          <w:rFonts w:cs="Times New Roman" w:hAnsi="Times New Roman" w:eastAsia="Times New Roman" w:ascii="Times New Roman"/>
          <w:color w:val="FFFFFF"/>
          <w:spacing w:val="-4"/>
          <w:w w:val="99"/>
          <w:sz w:val="32"/>
          <w:szCs w:val="32"/>
          <w:highlight w:val="black"/>
        </w:rPr>
      </w:r>
      <w:r>
        <w:rPr>
          <w:rFonts w:cs="Times New Roman" w:hAnsi="Times New Roman" w:eastAsia="Times New Roman" w:ascii="Times New Roman"/>
          <w:color w:val="FFFFFF"/>
          <w:spacing w:val="0"/>
          <w:w w:val="99"/>
          <w:sz w:val="32"/>
          <w:szCs w:val="32"/>
          <w:highlight w:val="black"/>
        </w:rPr>
        <w:t>e</w:t>
      </w:r>
      <w:r>
        <w:rPr>
          <w:rFonts w:cs="Times New Roman" w:hAnsi="Times New Roman" w:eastAsia="Times New Roman" w:ascii="Times New Roman"/>
          <w:color w:val="FFFFFF"/>
          <w:spacing w:val="0"/>
          <w:w w:val="99"/>
          <w:sz w:val="32"/>
          <w:szCs w:val="32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before="3"/>
        <w:ind w:right="175"/>
      </w:pPr>
      <w:r>
        <w:rPr>
          <w:rFonts w:cs="Times New Roman" w:hAnsi="Times New Roman" w:eastAsia="Times New Roman" w:ascii="Times New Roman"/>
          <w:spacing w:val="-2"/>
          <w:w w:val="9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ddr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lineRule="exact" w:line="220"/>
        <w:ind w:right="178"/>
      </w:pP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nu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4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99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99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99"/>
          <w:position w:val="-1"/>
          <w:sz w:val="20"/>
          <w:szCs w:val="20"/>
        </w:rPr>
        <w:t>ail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EDUCAT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xxx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4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/8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EVAN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464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64" w:right="9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ics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lect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tial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Dep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4"/>
        <w:ind w:left="464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13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ns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iddle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ugh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cie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ce,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L,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4"/>
        <w:ind w:left="464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13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lated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ury</w:t>
      </w:r>
      <w:r>
        <w:rPr>
          <w:rFonts w:cs="Times New Roman" w:hAnsi="Times New Roman" w:eastAsia="Times New Roman" w:ascii="Times New Roman"/>
          <w:b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We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blic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ls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ltiv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ab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i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II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dent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urces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ord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4"/>
        <w:ind w:left="464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13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“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”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4"/>
        <w:ind w:left="464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13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Alpha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icr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uncil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hap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tive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4"/>
        <w:ind w:left="464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13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rou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4"/>
        <w:ind w:left="464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13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ick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les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te,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ales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ciates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MM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ERV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8"/>
        <w:ind w:left="104"/>
      </w:pP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undr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erica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1"/>
        <w:ind w:left="464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13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$7,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2"/>
        <w:ind w:left="644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“A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”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edic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cie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1"/>
        <w:ind w:left="464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13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ool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Childr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iles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cles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4"/>
        <w:ind w:left="464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13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$50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ns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hin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uincy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4"/>
        <w:ind w:left="464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13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lts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ACT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464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cie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etiti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etiti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64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cie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inee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64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urle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que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pe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nce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llec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og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aph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464"/>
        <w:sectPr>
          <w:pgMar w:footer="535" w:header="0" w:top="680" w:bottom="280" w:left="580" w:right="580"/>
          <w:footerReference w:type="default" r:id="rId7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eric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ineers</w:t>
      </w:r>
      <w:r>
        <w:rPr>
          <w:rFonts w:cs="Times New Roman" w:hAnsi="Times New Roman" w:eastAsia="Times New Roman" w:ascii="Times New Roman"/>
          <w:b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4"/>
        <w:ind w:left="4389" w:right="4651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4239" w:right="4498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1" w:lineRule="exact" w:line="240"/>
        <w:ind w:left="3398" w:right="3659" w:firstLine="2"/>
      </w:pPr>
      <w:r>
        <w:pict>
          <v:group style="position:absolute;margin-left:72pt;margin-top:139.45pt;width:468pt;height:1.5pt;mso-position-horizontal-relative:page;mso-position-vertical-relative:page;z-index:-1970" coordorigin="1440,2789" coordsize="9360,30">
            <v:shape style="position:absolute;left:1440;top:2789;width:9360;height:30" coordorigin="1440,2789" coordsize="9360,30" path="m1440,2819l10800,2789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hyperlink r:id="rId10"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 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w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w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w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Y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ou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-4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ePo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t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f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o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o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om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duca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</w:t>
      </w:r>
      <w:r>
        <w:rPr>
          <w:rFonts w:cs="Times New Roman" w:hAnsi="Times New Roman" w:eastAsia="Times New Roman" w:ascii="Times New Roman"/>
          <w:b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2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xxx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2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3.75,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Sk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</w:t>
      </w:r>
      <w:r>
        <w:rPr>
          <w:rFonts w:cs="Times New Roman" w:hAnsi="Times New Roman" w:eastAsia="Times New Roman" w:ascii="Times New Roman"/>
          <w:b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e: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14,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0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ang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age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++,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26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anguage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eva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</w:t>
      </w:r>
      <w:r>
        <w:rPr>
          <w:rFonts w:cs="Times New Roman" w:hAnsi="Times New Roman" w:eastAsia="Times New Roman" w:ascii="Times New Roman"/>
          <w:b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+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4" w:lineRule="exact" w:line="240"/>
        <w:ind w:left="2260" w:right="1972" w:hanging="216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ours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ork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++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epar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0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Teach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esent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2"/>
        <w:ind w:left="2260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4"/>
        <w:ind w:left="2261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4"/>
        <w:ind w:left="2261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6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pp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echno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Wobu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0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Labor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ory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arch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4"/>
        <w:ind w:left="2260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4"/>
        <w:ind w:left="2260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2.8nm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aser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4"/>
        <w:ind w:left="2260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4"/>
        <w:ind w:left="2260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61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rcu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261"/>
      </w:pP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2"/>
        <w:ind w:left="2261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4"/>
        <w:ind w:left="2261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Vi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"/>
        <w:ind w:left="2260" w:right="2141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35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60" w:right="1184" w:hanging="2160"/>
        <w:sectPr>
          <w:pgMar w:header="776" w:footer="569" w:top="1040" w:bottom="280" w:left="1340" w:right="1080"/>
          <w:headerReference w:type="default" r:id="rId8"/>
          <w:footerReference w:type="default" r:id="rId9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</w:t>
      </w:r>
      <w:r>
        <w:rPr>
          <w:rFonts w:cs="Times New Roman" w:hAnsi="Times New Roman" w:eastAsia="Times New Roman" w:ascii="Times New Roman"/>
          <w:b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o-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Lead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pp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cs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xx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44"/>
          <w:szCs w:val="44"/>
        </w:rPr>
        <w:jc w:val="left"/>
        <w:spacing w:before="17"/>
        <w:ind w:left="100"/>
      </w:pPr>
      <w:r>
        <w:pict>
          <v:group style="position:absolute;margin-left:54.4pt;margin-top:44.1732pt;width:494.6pt;height:0pt;mso-position-horizontal-relative:page;mso-position-vertical-relative:paragraph;z-index:-1969" coordorigin="1088,883" coordsize="9892,0">
            <v:shape style="position:absolute;left:1088;top:883;width:9892;height:0" coordorigin="1088,883" coordsize="9892,0" path="m1088,883l10980,883e" filled="f" stroked="t" strokeweight="0.75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-1"/>
          <w:w w:val="100"/>
          <w:sz w:val="44"/>
          <w:szCs w:val="44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44"/>
          <w:szCs w:val="44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44"/>
          <w:szCs w:val="44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44"/>
          <w:szCs w:val="44"/>
        </w:rPr>
        <w:t>e</w:t>
      </w:r>
      <w:r>
        <w:rPr>
          <w:rFonts w:cs="Garamond" w:hAnsi="Garamond" w:eastAsia="Garamond" w:ascii="Garamond"/>
          <w:spacing w:val="0"/>
          <w:w w:val="100"/>
          <w:sz w:val="44"/>
          <w:szCs w:val="4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0"/>
      </w:pP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dd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•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Phone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numb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5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•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il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2620" w:right="243" w:hanging="2520"/>
      </w:pP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Ob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j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                 </w:t>
      </w:r>
      <w:r>
        <w:rPr>
          <w:rFonts w:cs="Garamond" w:hAnsi="Garamond" w:eastAsia="Garamond" w:ascii="Garamond"/>
          <w:b/>
          <w:spacing w:val="5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king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lopm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ign,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imp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monito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tive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d/or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oj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0"/>
      </w:pP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ca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ion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                </w:t>
      </w:r>
      <w:r>
        <w:rPr>
          <w:rFonts w:cs="Garamond" w:hAnsi="Garamond" w:eastAsia="Garamond" w:ascii="Garamond"/>
          <w:b/>
          <w:spacing w:val="18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Tuf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Unive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y,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2620"/>
      </w:pP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lor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ngin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ing,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xxxx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2620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3.2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620"/>
      </w:pP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ele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u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rsew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rk: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nvi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2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nm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hnolog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;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ppli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-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St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ti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;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2620"/>
      </w:pP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ulu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;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262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Ridgedale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igh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Sch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ol,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idg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J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J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xxxx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2620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Honor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Presi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70"/>
      </w:pP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x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ce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             </w:t>
      </w:r>
      <w:r>
        <w:rPr>
          <w:rFonts w:cs="Garamond" w:hAnsi="Garamond" w:eastAsia="Garamond" w:ascii="Garamond"/>
          <w:b/>
          <w:spacing w:val="5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hwa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ch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d,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J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n.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-M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xxxx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2620"/>
      </w:pP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Ca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pu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ba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ss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ad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6"/>
        <w:ind w:left="2800"/>
      </w:pPr>
      <w:r>
        <w:rPr>
          <w:rFonts w:cs="Arial" w:hAnsi="Arial" w:eastAsia="Arial" w:ascii="Arial"/>
          <w:spacing w:val="0"/>
          <w:w w:val="138"/>
          <w:sz w:val="24"/>
          <w:szCs w:val="24"/>
        </w:rPr>
        <w:t>·</w:t>
      </w:r>
      <w:r>
        <w:rPr>
          <w:rFonts w:cs="Arial" w:hAnsi="Arial" w:eastAsia="Arial" w:ascii="Arial"/>
          <w:spacing w:val="0"/>
          <w:w w:val="138"/>
          <w:sz w:val="24"/>
          <w:szCs w:val="24"/>
        </w:rPr>
        <w:t> </w:t>
      </w:r>
      <w:r>
        <w:rPr>
          <w:rFonts w:cs="Arial" w:hAnsi="Arial" w:eastAsia="Arial" w:ascii="Arial"/>
          <w:spacing w:val="66"/>
          <w:w w:val="13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logi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mpus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nvi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nts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4"/>
        <w:ind w:left="2800"/>
      </w:pPr>
      <w:r>
        <w:rPr>
          <w:rFonts w:cs="Arial" w:hAnsi="Arial" w:eastAsia="Arial" w:ascii="Arial"/>
          <w:spacing w:val="0"/>
          <w:w w:val="138"/>
          <w:sz w:val="24"/>
          <w:szCs w:val="24"/>
        </w:rPr>
        <w:t>·</w:t>
      </w:r>
      <w:r>
        <w:rPr>
          <w:rFonts w:cs="Arial" w:hAnsi="Arial" w:eastAsia="Arial" w:ascii="Arial"/>
          <w:spacing w:val="0"/>
          <w:w w:val="138"/>
          <w:sz w:val="24"/>
          <w:szCs w:val="24"/>
        </w:rPr>
        <w:t> </w:t>
      </w:r>
      <w:r>
        <w:rPr>
          <w:rFonts w:cs="Arial" w:hAnsi="Arial" w:eastAsia="Arial" w:ascii="Arial"/>
          <w:spacing w:val="66"/>
          <w:w w:val="13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mpus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ite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2620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WBZ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TV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on,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ug.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xxxx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620"/>
      </w:pP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Assist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6"/>
        <w:ind w:left="2800"/>
      </w:pPr>
      <w:r>
        <w:rPr>
          <w:rFonts w:cs="Arial" w:hAnsi="Arial" w:eastAsia="Arial" w:ascii="Arial"/>
          <w:spacing w:val="0"/>
          <w:w w:val="138"/>
          <w:sz w:val="24"/>
          <w:szCs w:val="24"/>
        </w:rPr>
        <w:t>·</w:t>
      </w:r>
      <w:r>
        <w:rPr>
          <w:rFonts w:cs="Arial" w:hAnsi="Arial" w:eastAsia="Arial" w:ascii="Arial"/>
          <w:spacing w:val="0"/>
          <w:w w:val="138"/>
          <w:sz w:val="24"/>
          <w:szCs w:val="24"/>
        </w:rPr>
        <w:t> </w:t>
      </w:r>
      <w:r>
        <w:rPr>
          <w:rFonts w:cs="Arial" w:hAnsi="Arial" w:eastAsia="Arial" w:ascii="Arial"/>
          <w:spacing w:val="66"/>
          <w:w w:val="13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ibut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oj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ntitl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“Sup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tion/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ngi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ing”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6"/>
        <w:ind w:left="2800"/>
      </w:pPr>
      <w:r>
        <w:rPr>
          <w:rFonts w:cs="Arial" w:hAnsi="Arial" w:eastAsia="Arial" w:ascii="Arial"/>
          <w:spacing w:val="0"/>
          <w:w w:val="138"/>
          <w:sz w:val="24"/>
          <w:szCs w:val="24"/>
        </w:rPr>
        <w:t>·</w:t>
      </w:r>
      <w:r>
        <w:rPr>
          <w:rFonts w:cs="Arial" w:hAnsi="Arial" w:eastAsia="Arial" w:ascii="Arial"/>
          <w:spacing w:val="0"/>
          <w:w w:val="138"/>
          <w:sz w:val="24"/>
          <w:szCs w:val="24"/>
        </w:rPr>
        <w:t> </w:t>
      </w:r>
      <w:r>
        <w:rPr>
          <w:rFonts w:cs="Arial" w:hAnsi="Arial" w:eastAsia="Arial" w:ascii="Arial"/>
          <w:spacing w:val="66"/>
          <w:w w:val="13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Ob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oom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tiviti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luding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iting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diting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4"/>
        <w:ind w:left="2800"/>
      </w:pPr>
      <w:r>
        <w:rPr>
          <w:rFonts w:cs="Arial" w:hAnsi="Arial" w:eastAsia="Arial" w:ascii="Arial"/>
          <w:spacing w:val="0"/>
          <w:w w:val="138"/>
          <w:sz w:val="24"/>
          <w:szCs w:val="24"/>
        </w:rPr>
        <w:t>·</w:t>
      </w:r>
      <w:r>
        <w:rPr>
          <w:rFonts w:cs="Arial" w:hAnsi="Arial" w:eastAsia="Arial" w:ascii="Arial"/>
          <w:spacing w:val="0"/>
          <w:w w:val="138"/>
          <w:sz w:val="24"/>
          <w:szCs w:val="24"/>
        </w:rPr>
        <w:t> </w:t>
      </w:r>
      <w:r>
        <w:rPr>
          <w:rFonts w:cs="Arial" w:hAnsi="Arial" w:eastAsia="Arial" w:ascii="Arial"/>
          <w:spacing w:val="66"/>
          <w:w w:val="13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ngin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262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Sou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Sh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cu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Quin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2620"/>
      </w:pP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Secret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iter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4"/>
        <w:ind w:left="2800"/>
      </w:pPr>
      <w:r>
        <w:rPr>
          <w:rFonts w:cs="Arial" w:hAnsi="Arial" w:eastAsia="Arial" w:ascii="Arial"/>
          <w:spacing w:val="0"/>
          <w:w w:val="138"/>
          <w:sz w:val="24"/>
          <w:szCs w:val="24"/>
        </w:rPr>
        <w:t>·</w:t>
      </w:r>
      <w:r>
        <w:rPr>
          <w:rFonts w:cs="Arial" w:hAnsi="Arial" w:eastAsia="Arial" w:ascii="Arial"/>
          <w:spacing w:val="0"/>
          <w:w w:val="138"/>
          <w:sz w:val="24"/>
          <w:szCs w:val="24"/>
        </w:rPr>
        <w:t> </w:t>
      </w:r>
      <w:r>
        <w:rPr>
          <w:rFonts w:cs="Arial" w:hAnsi="Arial" w:eastAsia="Arial" w:ascii="Arial"/>
          <w:spacing w:val="66"/>
          <w:w w:val="138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ovid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phone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dmini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tive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uppo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6"/>
        <w:ind w:left="2800"/>
      </w:pPr>
      <w:r>
        <w:rPr>
          <w:rFonts w:cs="Arial" w:hAnsi="Arial" w:eastAsia="Arial" w:ascii="Arial"/>
          <w:spacing w:val="0"/>
          <w:w w:val="138"/>
          <w:sz w:val="24"/>
          <w:szCs w:val="24"/>
        </w:rPr>
        <w:t>·</w:t>
      </w:r>
      <w:r>
        <w:rPr>
          <w:rFonts w:cs="Arial" w:hAnsi="Arial" w:eastAsia="Arial" w:ascii="Arial"/>
          <w:spacing w:val="0"/>
          <w:w w:val="138"/>
          <w:sz w:val="24"/>
          <w:szCs w:val="24"/>
        </w:rPr>
        <w:t> </w:t>
      </w:r>
      <w:r>
        <w:rPr>
          <w:rFonts w:cs="Arial" w:hAnsi="Arial" w:eastAsia="Arial" w:ascii="Arial"/>
          <w:spacing w:val="66"/>
          <w:w w:val="13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z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;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ovid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2620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J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oe’s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au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an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idg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J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2620"/>
      </w:pP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Ser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4"/>
        <w:ind w:left="2800"/>
      </w:pPr>
      <w:r>
        <w:rPr>
          <w:rFonts w:cs="Arial" w:hAnsi="Arial" w:eastAsia="Arial" w:ascii="Arial"/>
          <w:spacing w:val="0"/>
          <w:w w:val="138"/>
          <w:sz w:val="24"/>
          <w:szCs w:val="24"/>
        </w:rPr>
        <w:t>·</w:t>
      </w:r>
      <w:r>
        <w:rPr>
          <w:rFonts w:cs="Arial" w:hAnsi="Arial" w:eastAsia="Arial" w:ascii="Arial"/>
          <w:spacing w:val="0"/>
          <w:w w:val="138"/>
          <w:sz w:val="24"/>
          <w:szCs w:val="24"/>
        </w:rPr>
        <w:t> </w:t>
      </w:r>
      <w:r>
        <w:rPr>
          <w:rFonts w:cs="Arial" w:hAnsi="Arial" w:eastAsia="Arial" w:ascii="Arial"/>
          <w:spacing w:val="66"/>
          <w:w w:val="13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individu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liti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6"/>
        <w:ind w:left="2800"/>
      </w:pPr>
      <w:r>
        <w:rPr>
          <w:rFonts w:cs="Arial" w:hAnsi="Arial" w:eastAsia="Arial" w:ascii="Arial"/>
          <w:spacing w:val="0"/>
          <w:w w:val="138"/>
          <w:sz w:val="24"/>
          <w:szCs w:val="24"/>
        </w:rPr>
        <w:t>·</w:t>
      </w:r>
      <w:r>
        <w:rPr>
          <w:rFonts w:cs="Arial" w:hAnsi="Arial" w:eastAsia="Arial" w:ascii="Arial"/>
          <w:spacing w:val="0"/>
          <w:w w:val="138"/>
          <w:sz w:val="24"/>
          <w:szCs w:val="24"/>
        </w:rPr>
        <w:t> </w:t>
      </w:r>
      <w:r>
        <w:rPr>
          <w:rFonts w:cs="Arial" w:hAnsi="Arial" w:eastAsia="Arial" w:ascii="Arial"/>
          <w:spacing w:val="66"/>
          <w:w w:val="138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odu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qu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lity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k</w:t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0"/>
      </w:pP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er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ki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      </w:t>
      </w:r>
      <w:r>
        <w:rPr>
          <w:rFonts w:cs="Garamond" w:hAnsi="Garamond" w:eastAsia="Garamond" w:ascii="Garamond"/>
          <w:b/>
          <w:spacing w:val="6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;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+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+</w:t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0"/>
      </w:pP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v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                  </w:t>
      </w:r>
      <w:r>
        <w:rPr>
          <w:rFonts w:cs="Garamond" w:hAnsi="Garamond" w:eastAsia="Garamond" w:ascii="Garamond"/>
          <w:b/>
          <w:spacing w:val="17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Enginee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hout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de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pt.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XXXX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2"/>
        <w:ind w:left="262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Ridgedale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igh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Sch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oo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ittee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620"/>
      </w:pP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Ridgedale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igh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Sch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ol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Socie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etiti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b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2620"/>
        <w:sectPr>
          <w:pgNumType w:start="9"/>
          <w:pgMar w:header="776" w:footer="569" w:top="1040" w:bottom="280" w:left="980" w:right="840"/>
          <w:headerReference w:type="default" r:id="rId11"/>
          <w:footerReference w:type="default" r:id="rId12"/>
          <w:pgSz w:w="12240" w:h="15840"/>
        </w:sectPr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Ridgedale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un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b/>
          <w:spacing w:val="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vice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teer,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before="34"/>
        <w:ind w:left="4225" w:right="4475"/>
      </w:pPr>
      <w:r>
        <w:pict>
          <v:group style="position:absolute;margin-left:43.92pt;margin-top:101.04pt;width:524.52pt;height:0pt;mso-position-horizontal-relative:page;mso-position-vertical-relative:page;z-index:-1968" coordorigin="878,2021" coordsize="10490,0">
            <v:shape style="position:absolute;left:878;top:2021;width:10490;height:0" coordorigin="878,2021" coordsize="10490,0" path="m878,2021l11369,2021e" filled="f" stroked="t" strokeweight="0.5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Sa</w:t>
      </w:r>
      <w:r>
        <w:rPr>
          <w:rFonts w:cs="Calibri" w:hAnsi="Calibri" w:eastAsia="Calibri" w:ascii="Calibri"/>
          <w:i/>
          <w:spacing w:val="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ple</w:t>
      </w:r>
      <w:r>
        <w:rPr>
          <w:rFonts w:cs="Calibri" w:hAnsi="Calibri" w:eastAsia="Calibri" w:ascii="Calibri"/>
          <w:i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" w:hAnsi="Century" w:eastAsia="Century" w:ascii="Century"/>
          <w:sz w:val="28"/>
          <w:szCs w:val="28"/>
        </w:rPr>
        <w:jc w:val="center"/>
        <w:spacing w:before="14"/>
        <w:ind w:left="4355" w:right="4609"/>
      </w:pPr>
      <w:r>
        <w:rPr>
          <w:rFonts w:cs="Century" w:hAnsi="Century" w:eastAsia="Century" w:ascii="Century"/>
          <w:spacing w:val="-1"/>
          <w:w w:val="100"/>
          <w:sz w:val="28"/>
          <w:szCs w:val="28"/>
        </w:rPr>
        <w:t>N</w:t>
      </w:r>
      <w:r>
        <w:rPr>
          <w:rFonts w:cs="Century" w:hAnsi="Century" w:eastAsia="Century" w:ascii="Century"/>
          <w:spacing w:val="0"/>
          <w:w w:val="100"/>
          <w:sz w:val="28"/>
          <w:szCs w:val="28"/>
        </w:rPr>
        <w:t>ame</w:t>
      </w:r>
    </w:p>
    <w:p>
      <w:pPr>
        <w:rPr>
          <w:rFonts w:cs="Century" w:hAnsi="Century" w:eastAsia="Century" w:ascii="Century"/>
          <w:sz w:val="18"/>
          <w:szCs w:val="18"/>
        </w:rPr>
        <w:jc w:val="center"/>
        <w:spacing w:before="4" w:lineRule="exact" w:line="200"/>
        <w:ind w:left="3141" w:right="3395"/>
      </w:pPr>
      <w:r>
        <w:rPr>
          <w:rFonts w:cs="Century" w:hAnsi="Century" w:eastAsia="Century" w:ascii="Century"/>
          <w:spacing w:val="0"/>
          <w:w w:val="100"/>
          <w:position w:val="-1"/>
          <w:sz w:val="18"/>
          <w:szCs w:val="18"/>
        </w:rPr>
        <w:t>Add</w:t>
      </w:r>
      <w:r>
        <w:rPr>
          <w:rFonts w:cs="Century" w:hAnsi="Century" w:eastAsia="Century" w:ascii="Century"/>
          <w:spacing w:val="-1"/>
          <w:w w:val="100"/>
          <w:position w:val="-1"/>
          <w:sz w:val="18"/>
          <w:szCs w:val="18"/>
        </w:rPr>
        <w:t>r</w:t>
      </w:r>
      <w:r>
        <w:rPr>
          <w:rFonts w:cs="Century" w:hAnsi="Century" w:eastAsia="Century" w:ascii="Century"/>
          <w:spacing w:val="1"/>
          <w:w w:val="100"/>
          <w:position w:val="-1"/>
          <w:sz w:val="18"/>
          <w:szCs w:val="18"/>
        </w:rPr>
        <w:t>e</w:t>
      </w:r>
      <w:r>
        <w:rPr>
          <w:rFonts w:cs="Century" w:hAnsi="Century" w:eastAsia="Century" w:ascii="Century"/>
          <w:spacing w:val="1"/>
          <w:w w:val="100"/>
          <w:position w:val="-1"/>
          <w:sz w:val="18"/>
          <w:szCs w:val="18"/>
        </w:rPr>
        <w:t>s</w:t>
      </w:r>
      <w:r>
        <w:rPr>
          <w:rFonts w:cs="Century" w:hAnsi="Century" w:eastAsia="Century" w:ascii="Century"/>
          <w:spacing w:val="0"/>
          <w:w w:val="100"/>
          <w:position w:val="-1"/>
          <w:sz w:val="18"/>
          <w:szCs w:val="18"/>
        </w:rPr>
        <w:t>s</w:t>
      </w:r>
      <w:r>
        <w:rPr>
          <w:rFonts w:cs="Century" w:hAnsi="Century" w:eastAsia="Century" w:ascii="Century"/>
          <w:spacing w:val="1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38"/>
          <w:position w:val="-1"/>
          <w:sz w:val="18"/>
          <w:szCs w:val="18"/>
        </w:rPr>
        <w:t>·</w:t>
      </w:r>
      <w:r>
        <w:rPr>
          <w:rFonts w:cs="Arial" w:hAnsi="Arial" w:eastAsia="Arial" w:ascii="Arial"/>
          <w:spacing w:val="-20"/>
          <w:w w:val="138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spacing w:val="0"/>
          <w:w w:val="100"/>
          <w:position w:val="-1"/>
          <w:sz w:val="18"/>
          <w:szCs w:val="18"/>
        </w:rPr>
        <w:t>Ph</w:t>
      </w:r>
      <w:r>
        <w:rPr>
          <w:rFonts w:cs="Century" w:hAnsi="Century" w:eastAsia="Century" w:ascii="Century"/>
          <w:spacing w:val="1"/>
          <w:w w:val="100"/>
          <w:position w:val="-1"/>
          <w:sz w:val="18"/>
          <w:szCs w:val="18"/>
        </w:rPr>
        <w:t>o</w:t>
      </w:r>
      <w:r>
        <w:rPr>
          <w:rFonts w:cs="Century" w:hAnsi="Century" w:eastAsia="Century" w:ascii="Century"/>
          <w:spacing w:val="-2"/>
          <w:w w:val="100"/>
          <w:position w:val="-1"/>
          <w:sz w:val="18"/>
          <w:szCs w:val="18"/>
        </w:rPr>
        <w:t>n</w:t>
      </w:r>
      <w:r>
        <w:rPr>
          <w:rFonts w:cs="Century" w:hAnsi="Century" w:eastAsia="Century" w:ascii="Century"/>
          <w:spacing w:val="0"/>
          <w:w w:val="100"/>
          <w:position w:val="-1"/>
          <w:sz w:val="18"/>
          <w:szCs w:val="18"/>
        </w:rPr>
        <w:t>e</w:t>
      </w:r>
      <w:r>
        <w:rPr>
          <w:rFonts w:cs="Century" w:hAnsi="Century" w:eastAsia="Century" w:ascii="Century"/>
          <w:spacing w:val="2"/>
          <w:w w:val="100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spacing w:val="0"/>
          <w:w w:val="100"/>
          <w:position w:val="-1"/>
          <w:sz w:val="18"/>
          <w:szCs w:val="18"/>
        </w:rPr>
        <w:t>nu</w:t>
      </w:r>
      <w:r>
        <w:rPr>
          <w:rFonts w:cs="Century" w:hAnsi="Century" w:eastAsia="Century" w:ascii="Century"/>
          <w:spacing w:val="-2"/>
          <w:w w:val="100"/>
          <w:position w:val="-1"/>
          <w:sz w:val="18"/>
          <w:szCs w:val="18"/>
        </w:rPr>
        <w:t>m</w:t>
      </w:r>
      <w:r>
        <w:rPr>
          <w:rFonts w:cs="Century" w:hAnsi="Century" w:eastAsia="Century" w:ascii="Century"/>
          <w:spacing w:val="1"/>
          <w:w w:val="100"/>
          <w:position w:val="-1"/>
          <w:sz w:val="18"/>
          <w:szCs w:val="18"/>
        </w:rPr>
        <w:t>b</w:t>
      </w:r>
      <w:r>
        <w:rPr>
          <w:rFonts w:cs="Century" w:hAnsi="Century" w:eastAsia="Century" w:ascii="Century"/>
          <w:spacing w:val="1"/>
          <w:w w:val="100"/>
          <w:position w:val="-1"/>
          <w:sz w:val="18"/>
          <w:szCs w:val="18"/>
        </w:rPr>
        <w:t>e</w:t>
      </w:r>
      <w:r>
        <w:rPr>
          <w:rFonts w:cs="Century" w:hAnsi="Century" w:eastAsia="Century" w:ascii="Century"/>
          <w:spacing w:val="0"/>
          <w:w w:val="100"/>
          <w:position w:val="-1"/>
          <w:sz w:val="18"/>
          <w:szCs w:val="18"/>
        </w:rPr>
        <w:t>r</w:t>
      </w:r>
      <w:r>
        <w:rPr>
          <w:rFonts w:cs="Century" w:hAnsi="Century" w:eastAsia="Century" w:ascii="Century"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38"/>
          <w:position w:val="-1"/>
          <w:sz w:val="18"/>
          <w:szCs w:val="18"/>
        </w:rPr>
        <w:t>·</w:t>
      </w:r>
      <w:r>
        <w:rPr>
          <w:rFonts w:cs="Arial" w:hAnsi="Arial" w:eastAsia="Arial" w:ascii="Arial"/>
          <w:spacing w:val="-20"/>
          <w:w w:val="138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spacing w:val="-2"/>
          <w:w w:val="100"/>
          <w:position w:val="-1"/>
          <w:sz w:val="18"/>
          <w:szCs w:val="18"/>
        </w:rPr>
        <w:t>T</w:t>
      </w:r>
      <w:r>
        <w:rPr>
          <w:rFonts w:cs="Century" w:hAnsi="Century" w:eastAsia="Century" w:ascii="Century"/>
          <w:spacing w:val="0"/>
          <w:w w:val="100"/>
          <w:position w:val="-1"/>
          <w:sz w:val="18"/>
          <w:szCs w:val="18"/>
        </w:rPr>
        <w:t>ufts</w:t>
      </w:r>
      <w:r>
        <w:rPr>
          <w:rFonts w:cs="Century" w:hAnsi="Century" w:eastAsia="Century" w:ascii="Century"/>
          <w:spacing w:val="1"/>
          <w:w w:val="100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spacing w:val="1"/>
          <w:w w:val="100"/>
          <w:position w:val="-1"/>
          <w:sz w:val="18"/>
          <w:szCs w:val="18"/>
        </w:rPr>
        <w:t>e</w:t>
      </w:r>
      <w:r>
        <w:rPr>
          <w:rFonts w:cs="Century" w:hAnsi="Century" w:eastAsia="Century" w:ascii="Century"/>
          <w:spacing w:val="-2"/>
          <w:w w:val="100"/>
          <w:position w:val="-1"/>
          <w:sz w:val="18"/>
          <w:szCs w:val="18"/>
        </w:rPr>
        <w:t>m</w:t>
      </w:r>
      <w:r>
        <w:rPr>
          <w:rFonts w:cs="Century" w:hAnsi="Century" w:eastAsia="Century" w:ascii="Century"/>
          <w:spacing w:val="1"/>
          <w:w w:val="100"/>
          <w:position w:val="-1"/>
          <w:sz w:val="18"/>
          <w:szCs w:val="18"/>
        </w:rPr>
        <w:t>ai</w:t>
      </w:r>
      <w:r>
        <w:rPr>
          <w:rFonts w:cs="Century" w:hAnsi="Century" w:eastAsia="Century" w:ascii="Century"/>
          <w:spacing w:val="0"/>
          <w:w w:val="100"/>
          <w:position w:val="-1"/>
          <w:sz w:val="18"/>
          <w:szCs w:val="18"/>
        </w:rPr>
        <w:t>l</w:t>
      </w:r>
      <w:r>
        <w:rPr>
          <w:rFonts w:cs="Century" w:hAnsi="Century" w:eastAsia="Century" w:ascii="Century"/>
          <w:spacing w:val="0"/>
          <w:w w:val="100"/>
          <w:position w:val="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26"/>
        <w:ind w:left="100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lineRule="exact" w:line="240"/>
        <w:ind w:left="460"/>
      </w:pPr>
      <w:r>
        <w:rPr>
          <w:rFonts w:cs="Century" w:hAnsi="Century" w:eastAsia="Century" w:ascii="Century"/>
          <w:spacing w:val="2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uf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v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4"/>
          <w:w w:val="100"/>
          <w:sz w:val="20"/>
          <w:szCs w:val="20"/>
        </w:rPr>
        <w:t>y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f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lineRule="exact" w:line="240"/>
        <w:ind w:left="460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Bac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f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ce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in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ric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ng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exp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ay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xxxx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2"/>
        <w:ind w:left="460"/>
      </w:pPr>
      <w:r>
        <w:rPr>
          <w:rFonts w:cs="Century" w:hAnsi="Century" w:eastAsia="Century" w:ascii="Century"/>
          <w:spacing w:val="-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r: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lineRule="exact" w:line="240"/>
        <w:ind w:left="460"/>
      </w:pP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A: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3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.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2/4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.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0,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’s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ry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J.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ir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rial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lar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ind w:left="460"/>
      </w:pP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ve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y</w:t>
      </w:r>
      <w:r>
        <w:rPr>
          <w:rFonts w:cs="Century" w:hAnsi="Century" w:eastAsia="Century" w:ascii="Century"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eg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ndo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lineRule="exact" w:line="240"/>
        <w:ind w:left="460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:</w:t>
      </w:r>
      <w:r>
        <w:rPr>
          <w:rFonts w:cs="Century" w:hAnsi="Century" w:eastAsia="Century" w:ascii="Century"/>
          <w:spacing w:val="-1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ri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al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1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ind w:left="100"/>
      </w:pP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K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LS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lineRule="exact" w:line="240"/>
        <w:ind w:left="551"/>
      </w:pPr>
      <w:r>
        <w:rPr>
          <w:rFonts w:cs="Century" w:hAnsi="Century" w:eastAsia="Century" w:ascii="Century"/>
          <w:spacing w:val="2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ram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:</w:t>
      </w:r>
      <w:r>
        <w:rPr>
          <w:rFonts w:cs="Century" w:hAnsi="Century" w:eastAsia="Century" w:ascii="Century"/>
          <w:spacing w:val="-1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b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y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+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+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V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al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ic,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v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lineRule="exact" w:line="240"/>
        <w:ind w:left="551"/>
      </w:pP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f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w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ar</w:t>
      </w:r>
      <w:r>
        <w:rPr>
          <w:rFonts w:cs="Century" w:hAnsi="Century" w:eastAsia="Century" w:ascii="Century"/>
          <w:spacing w:val="4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:</w:t>
      </w:r>
      <w:r>
        <w:rPr>
          <w:rFonts w:cs="Century" w:hAnsi="Century" w:eastAsia="Century" w:ascii="Century"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lab,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Arc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v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w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ind w:left="100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VA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-1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W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RK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7" w:lineRule="exact" w:line="240"/>
        <w:ind w:left="551" w:right="1068"/>
      </w:pPr>
      <w:r>
        <w:rPr>
          <w:rFonts w:cs="Century" w:hAnsi="Century" w:eastAsia="Century" w:ascii="Century"/>
          <w:spacing w:val="-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icr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1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F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ba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k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y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al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al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F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W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v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ica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-1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y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ind w:left="100"/>
      </w:pPr>
      <w:r>
        <w:rPr>
          <w:rFonts w:cs="Century" w:hAnsi="Century" w:eastAsia="Century" w:ascii="Century"/>
          <w:spacing w:val="2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J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lineRule="exact" w:line="240"/>
        <w:ind w:left="460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y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brid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car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w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V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.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-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8"/>
        <w:ind w:left="46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v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iabil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y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f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3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f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f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rical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4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mos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ef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fe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v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emen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ind w:left="460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</w:t>
      </w:r>
      <w:r>
        <w:rPr>
          <w:rFonts w:cs="Century" w:hAnsi="Century" w:eastAsia="Century" w:ascii="Century"/>
          <w:spacing w:val="4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ics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Aca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y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-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ch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</w:t>
      </w:r>
      <w:r>
        <w:rPr>
          <w:rFonts w:cs="Century" w:hAnsi="Century" w:eastAsia="Century" w:ascii="Century"/>
          <w:spacing w:val="4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.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–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ay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XX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2"/>
        <w:ind w:left="46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Deve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icr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-1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on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ls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fo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wo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k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oge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he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f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tabs>
          <w:tab w:pos="800" w:val="left"/>
        </w:tabs>
        <w:jc w:val="left"/>
        <w:spacing w:before="2"/>
        <w:ind w:left="820" w:right="336" w:hanging="36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ab/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llab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1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w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ild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4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v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-1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ical</w:t>
      </w:r>
      <w:r>
        <w:rPr>
          <w:rFonts w:cs="Century" w:hAnsi="Century" w:eastAsia="Century" w:ascii="Century"/>
          <w:spacing w:val="-1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den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as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ria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f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K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-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12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ind w:left="100"/>
      </w:pPr>
      <w:r>
        <w:rPr>
          <w:rFonts w:cs="Century" w:hAnsi="Century" w:eastAsia="Century" w:ascii="Century"/>
          <w:spacing w:val="3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lineRule="exact" w:line="240"/>
        <w:ind w:left="460"/>
      </w:pPr>
      <w:r>
        <w:rPr>
          <w:rFonts w:cs="Century" w:hAnsi="Century" w:eastAsia="Century" w:ascii="Century"/>
          <w:spacing w:val="2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ax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ra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.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l,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MN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lineRule="exact" w:line="240"/>
        <w:ind w:left="460"/>
      </w:pPr>
      <w:r>
        <w:rPr>
          <w:rFonts w:cs="Century" w:hAnsi="Century" w:eastAsia="Century" w:ascii="Century"/>
          <w:spacing w:val="1"/>
          <w:w w:val="94"/>
          <w:sz w:val="21"/>
          <w:szCs w:val="21"/>
        </w:rPr>
        <w:t>I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n</w:t>
      </w:r>
      <w:r>
        <w:rPr>
          <w:rFonts w:cs="Century" w:hAnsi="Century" w:eastAsia="Century" w:ascii="Century"/>
          <w:spacing w:val="-1"/>
          <w:w w:val="94"/>
          <w:sz w:val="21"/>
          <w:szCs w:val="21"/>
        </w:rPr>
        <w:t>t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e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r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n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-</w:t>
      </w:r>
      <w:r>
        <w:rPr>
          <w:rFonts w:cs="Century" w:hAnsi="Century" w:eastAsia="Century" w:ascii="Century"/>
          <w:spacing w:val="5"/>
          <w:w w:val="94"/>
          <w:sz w:val="21"/>
          <w:szCs w:val="21"/>
        </w:rPr>
        <w:t> </w:t>
      </w:r>
      <w:r>
        <w:rPr>
          <w:rFonts w:cs="Century" w:hAnsi="Century" w:eastAsia="Century" w:ascii="Century"/>
          <w:spacing w:val="-1"/>
          <w:w w:val="94"/>
          <w:sz w:val="21"/>
          <w:szCs w:val="21"/>
        </w:rPr>
        <w:t>S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c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a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d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aCam</w:t>
      </w:r>
      <w:r>
        <w:rPr>
          <w:rFonts w:cs="Century" w:hAnsi="Century" w:eastAsia="Century" w:ascii="Century"/>
          <w:spacing w:val="6"/>
          <w:w w:val="94"/>
          <w:sz w:val="21"/>
          <w:szCs w:val="21"/>
        </w:rPr>
        <w:t> 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D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e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v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e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l</w:t>
      </w:r>
      <w:r>
        <w:rPr>
          <w:rFonts w:cs="Century" w:hAnsi="Century" w:eastAsia="Century" w:ascii="Century"/>
          <w:spacing w:val="-1"/>
          <w:w w:val="94"/>
          <w:sz w:val="21"/>
          <w:szCs w:val="21"/>
        </w:rPr>
        <w:t>o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p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m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e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n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t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 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D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e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p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ar</w:t>
      </w:r>
      <w:r>
        <w:rPr>
          <w:rFonts w:cs="Century" w:hAnsi="Century" w:eastAsia="Century" w:ascii="Century"/>
          <w:spacing w:val="-1"/>
          <w:w w:val="94"/>
          <w:sz w:val="21"/>
          <w:szCs w:val="21"/>
        </w:rPr>
        <w:t>t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m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e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n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t</w:t>
      </w:r>
      <w:r>
        <w:rPr>
          <w:rFonts w:cs="Century" w:hAnsi="Century" w:eastAsia="Century" w:ascii="Century"/>
          <w:spacing w:val="0"/>
          <w:w w:val="94"/>
          <w:sz w:val="20"/>
          <w:szCs w:val="20"/>
        </w:rPr>
        <w:t>,</w:t>
      </w:r>
      <w:r>
        <w:rPr>
          <w:rFonts w:cs="Century" w:hAnsi="Century" w:eastAsia="Century" w:ascii="Century"/>
          <w:spacing w:val="8"/>
          <w:w w:val="94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4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tabs>
          <w:tab w:pos="820" w:val="left"/>
        </w:tabs>
        <w:jc w:val="left"/>
        <w:ind w:left="820" w:right="457" w:hanging="36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ab/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ve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icr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-1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ls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f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y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v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f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ls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w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ich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w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ill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in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Ariz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Bra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z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il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y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ar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tabs>
          <w:tab w:pos="800" w:val="left"/>
        </w:tabs>
        <w:jc w:val="left"/>
        <w:ind w:left="820" w:right="538" w:hanging="36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ab/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6811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v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ly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ra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by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w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odu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-1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4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w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po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al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up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q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y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re</w:t>
      </w:r>
      <w:r>
        <w:rPr>
          <w:rFonts w:cs="Century" w:hAnsi="Century" w:eastAsia="Century" w:ascii="Century"/>
          <w:spacing w:val="-1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v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ica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1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ind w:left="460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J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ar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MA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lineRule="exact" w:line="240"/>
        <w:ind w:left="460"/>
      </w:pPr>
      <w:r>
        <w:rPr>
          <w:rFonts w:cs="Century" w:hAnsi="Century" w:eastAsia="Century" w:ascii="Century"/>
          <w:spacing w:val="0"/>
          <w:w w:val="94"/>
          <w:sz w:val="21"/>
          <w:szCs w:val="21"/>
        </w:rPr>
        <w:t>A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m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e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ri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c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o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r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p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s</w:t>
      </w:r>
      <w:r>
        <w:rPr>
          <w:rFonts w:cs="Century" w:hAnsi="Century" w:eastAsia="Century" w:ascii="Century"/>
          <w:spacing w:val="2"/>
          <w:w w:val="94"/>
          <w:sz w:val="21"/>
          <w:szCs w:val="21"/>
        </w:rPr>
        <w:t> </w:t>
      </w:r>
      <w:r>
        <w:rPr>
          <w:rFonts w:cs="Century" w:hAnsi="Century" w:eastAsia="Century" w:ascii="Century"/>
          <w:spacing w:val="-1"/>
          <w:w w:val="94"/>
          <w:sz w:val="21"/>
          <w:szCs w:val="21"/>
        </w:rPr>
        <w:t>M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e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mb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e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r</w:t>
      </w:r>
      <w:r>
        <w:rPr>
          <w:rFonts w:cs="Century" w:hAnsi="Century" w:eastAsia="Century" w:ascii="Century"/>
          <w:spacing w:val="0"/>
          <w:w w:val="94"/>
          <w:sz w:val="20"/>
          <w:szCs w:val="20"/>
        </w:rPr>
        <w:t>,</w:t>
      </w:r>
      <w:r>
        <w:rPr>
          <w:rFonts w:cs="Century" w:hAnsi="Century" w:eastAsia="Century" w:ascii="Century"/>
          <w:spacing w:val="7"/>
          <w:w w:val="94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2"/>
        <w:ind w:left="46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cla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ac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v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4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rric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w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f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pee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2"/>
        <w:ind w:left="46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v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v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v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w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y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ic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w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pe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k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ind w:left="460"/>
      </w:pPr>
      <w:r>
        <w:rPr>
          <w:rFonts w:cs="Century" w:hAnsi="Century" w:eastAsia="Century" w:ascii="Century"/>
          <w:spacing w:val="2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c.,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.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l,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MN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lineRule="exact" w:line="240"/>
        <w:ind w:left="460"/>
      </w:pPr>
      <w:r>
        <w:rPr>
          <w:rFonts w:cs="Century" w:hAnsi="Century" w:eastAsia="Century" w:ascii="Century"/>
          <w:spacing w:val="1"/>
          <w:w w:val="94"/>
          <w:sz w:val="21"/>
          <w:szCs w:val="21"/>
        </w:rPr>
        <w:t>I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n</w:t>
      </w:r>
      <w:r>
        <w:rPr>
          <w:rFonts w:cs="Century" w:hAnsi="Century" w:eastAsia="Century" w:ascii="Century"/>
          <w:spacing w:val="-1"/>
          <w:w w:val="94"/>
          <w:sz w:val="21"/>
          <w:szCs w:val="21"/>
        </w:rPr>
        <w:t>t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e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rn</w:t>
      </w:r>
      <w:r>
        <w:rPr>
          <w:rFonts w:cs="Century" w:hAnsi="Century" w:eastAsia="Century" w:ascii="Century"/>
          <w:spacing w:val="5"/>
          <w:w w:val="94"/>
          <w:sz w:val="21"/>
          <w:szCs w:val="21"/>
        </w:rPr>
        <w:t> </w:t>
      </w:r>
      <w:r>
        <w:rPr>
          <w:rFonts w:cs="Century" w:hAnsi="Century" w:eastAsia="Century" w:ascii="Century"/>
          <w:spacing w:val="0"/>
          <w:w w:val="100"/>
          <w:sz w:val="21"/>
          <w:szCs w:val="21"/>
        </w:rPr>
        <w:t>–</w:t>
      </w:r>
      <w:r>
        <w:rPr>
          <w:rFonts w:cs="Century" w:hAnsi="Century" w:eastAsia="Century" w:ascii="Century"/>
          <w:spacing w:val="-10"/>
          <w:w w:val="100"/>
          <w:sz w:val="21"/>
          <w:szCs w:val="21"/>
        </w:rPr>
        <w:t> 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G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e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o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g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r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a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ph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ic</w:t>
      </w:r>
      <w:r>
        <w:rPr>
          <w:rFonts w:cs="Century" w:hAnsi="Century" w:eastAsia="Century" w:ascii="Century"/>
          <w:spacing w:val="3"/>
          <w:w w:val="94"/>
          <w:sz w:val="21"/>
          <w:szCs w:val="21"/>
        </w:rPr>
        <w:t> 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I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n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fo</w:t>
      </w:r>
      <w:r>
        <w:rPr>
          <w:rFonts w:cs="Century" w:hAnsi="Century" w:eastAsia="Century" w:ascii="Century"/>
          <w:spacing w:val="-2"/>
          <w:w w:val="94"/>
          <w:sz w:val="21"/>
          <w:szCs w:val="21"/>
        </w:rPr>
        <w:t>r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m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a</w:t>
      </w:r>
      <w:r>
        <w:rPr>
          <w:rFonts w:cs="Century" w:hAnsi="Century" w:eastAsia="Century" w:ascii="Century"/>
          <w:spacing w:val="-1"/>
          <w:w w:val="94"/>
          <w:sz w:val="21"/>
          <w:szCs w:val="21"/>
        </w:rPr>
        <w:t>t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i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o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n</w:t>
      </w:r>
      <w:r>
        <w:rPr>
          <w:rFonts w:cs="Century" w:hAnsi="Century" w:eastAsia="Century" w:ascii="Century"/>
          <w:spacing w:val="6"/>
          <w:w w:val="94"/>
          <w:sz w:val="21"/>
          <w:szCs w:val="21"/>
        </w:rPr>
        <w:t> </w:t>
      </w:r>
      <w:r>
        <w:rPr>
          <w:rFonts w:cs="Century" w:hAnsi="Century" w:eastAsia="Century" w:ascii="Century"/>
          <w:spacing w:val="-1"/>
          <w:w w:val="94"/>
          <w:sz w:val="21"/>
          <w:szCs w:val="21"/>
        </w:rPr>
        <w:t>S</w:t>
      </w:r>
      <w:r>
        <w:rPr>
          <w:rFonts w:cs="Century" w:hAnsi="Century" w:eastAsia="Century" w:ascii="Century"/>
          <w:spacing w:val="3"/>
          <w:w w:val="94"/>
          <w:sz w:val="21"/>
          <w:szCs w:val="21"/>
        </w:rPr>
        <w:t>y</w:t>
      </w:r>
      <w:r>
        <w:rPr>
          <w:rFonts w:cs="Century" w:hAnsi="Century" w:eastAsia="Century" w:ascii="Century"/>
          <w:spacing w:val="-1"/>
          <w:w w:val="94"/>
          <w:sz w:val="21"/>
          <w:szCs w:val="21"/>
        </w:rPr>
        <w:t>s</w:t>
      </w:r>
      <w:r>
        <w:rPr>
          <w:rFonts w:cs="Century" w:hAnsi="Century" w:eastAsia="Century" w:ascii="Century"/>
          <w:spacing w:val="-1"/>
          <w:w w:val="94"/>
          <w:sz w:val="21"/>
          <w:szCs w:val="21"/>
        </w:rPr>
        <w:t>t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e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m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s</w:t>
      </w:r>
      <w:r>
        <w:rPr>
          <w:rFonts w:cs="Century" w:hAnsi="Century" w:eastAsia="Century" w:ascii="Century"/>
          <w:spacing w:val="5"/>
          <w:w w:val="94"/>
          <w:sz w:val="21"/>
          <w:szCs w:val="21"/>
        </w:rPr>
        <w:t> 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D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ep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a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r</w:t>
      </w:r>
      <w:r>
        <w:rPr>
          <w:rFonts w:cs="Century" w:hAnsi="Century" w:eastAsia="Century" w:ascii="Century"/>
          <w:spacing w:val="-1"/>
          <w:w w:val="94"/>
          <w:sz w:val="21"/>
          <w:szCs w:val="21"/>
        </w:rPr>
        <w:t>t</w:t>
      </w:r>
      <w:r>
        <w:rPr>
          <w:rFonts w:cs="Century" w:hAnsi="Century" w:eastAsia="Century" w:ascii="Century"/>
          <w:spacing w:val="3"/>
          <w:w w:val="94"/>
          <w:sz w:val="21"/>
          <w:szCs w:val="21"/>
        </w:rPr>
        <w:t>m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e</w:t>
      </w:r>
      <w:r>
        <w:rPr>
          <w:rFonts w:cs="Century" w:hAnsi="Century" w:eastAsia="Century" w:ascii="Century"/>
          <w:spacing w:val="1"/>
          <w:w w:val="94"/>
          <w:sz w:val="21"/>
          <w:szCs w:val="21"/>
        </w:rPr>
        <w:t>n</w:t>
      </w:r>
      <w:r>
        <w:rPr>
          <w:rFonts w:cs="Century" w:hAnsi="Century" w:eastAsia="Century" w:ascii="Century"/>
          <w:spacing w:val="0"/>
          <w:w w:val="94"/>
          <w:sz w:val="21"/>
          <w:szCs w:val="21"/>
        </w:rPr>
        <w:t>t</w:t>
      </w:r>
      <w:r>
        <w:rPr>
          <w:rFonts w:cs="Century" w:hAnsi="Century" w:eastAsia="Century" w:ascii="Century"/>
          <w:spacing w:val="0"/>
          <w:w w:val="94"/>
          <w:sz w:val="20"/>
          <w:szCs w:val="20"/>
        </w:rPr>
        <w:t>,</w:t>
      </w:r>
      <w:r>
        <w:rPr>
          <w:rFonts w:cs="Century" w:hAnsi="Century" w:eastAsia="Century" w:ascii="Century"/>
          <w:spacing w:val="9"/>
          <w:w w:val="94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ind w:left="46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f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ric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li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y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-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Arc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v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w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tabs>
          <w:tab w:pos="820" w:val="left"/>
        </w:tabs>
        <w:jc w:val="left"/>
        <w:spacing w:before="2"/>
        <w:ind w:left="820" w:right="421" w:hanging="36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ab/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iz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ve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f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ili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y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by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amli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-1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fo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de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ven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12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f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in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j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ct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ind w:left="46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ede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1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CAD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f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g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rs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ca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d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by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le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ip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ind w:left="100"/>
      </w:pP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V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lineRule="exact" w:line="240"/>
        <w:ind w:left="460"/>
      </w:pPr>
      <w:r>
        <w:rPr>
          <w:rFonts w:cs="Century" w:hAnsi="Century" w:eastAsia="Century" w:ascii="Century"/>
          <w:spacing w:val="1"/>
          <w:w w:val="100"/>
          <w:sz w:val="20"/>
          <w:szCs w:val="20"/>
        </w:rPr>
        <w:t>I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EEE,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J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.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XX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–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4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W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E,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.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-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4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8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f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C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al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Jan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-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20"/>
          <w:szCs w:val="20"/>
        </w:rPr>
        <w:jc w:val="left"/>
        <w:spacing w:before="2"/>
        <w:ind w:left="460"/>
        <w:sectPr>
          <w:pgMar w:header="0" w:footer="569" w:top="680" w:bottom="280" w:left="1340" w:right="1080"/>
          <w:headerReference w:type="default" r:id="rId13"/>
          <w:pgSz w:w="12240" w:h="15840"/>
        </w:sectPr>
      </w:pPr>
      <w:r>
        <w:rPr>
          <w:rFonts w:cs="Century" w:hAnsi="Century" w:eastAsia="Century" w:ascii="Century"/>
          <w:spacing w:val="-1"/>
          <w:w w:val="100"/>
          <w:sz w:val="20"/>
          <w:szCs w:val="20"/>
        </w:rPr>
        <w:t>F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rm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la</w:t>
      </w:r>
      <w:r>
        <w:rPr>
          <w:rFonts w:cs="Century" w:hAnsi="Century" w:eastAsia="Century" w:ascii="Century"/>
          <w:spacing w:val="-9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y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brid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3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6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J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n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.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–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ay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XX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,</w:t>
      </w:r>
      <w:r>
        <w:rPr>
          <w:rFonts w:cs="Century" w:hAnsi="Century" w:eastAsia="Century" w:ascii="Century"/>
          <w:spacing w:val="-4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h</w:t>
      </w:r>
      <w:r>
        <w:rPr>
          <w:rFonts w:cs="Century" w:hAnsi="Century" w:eastAsia="Century" w:ascii="Century"/>
          <w:spacing w:val="-5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u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o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r,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S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e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p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t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-7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–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M</w:t>
      </w:r>
      <w:r>
        <w:rPr>
          <w:rFonts w:cs="Century" w:hAnsi="Century" w:eastAsia="Century" w:ascii="Century"/>
          <w:spacing w:val="2"/>
          <w:w w:val="100"/>
          <w:sz w:val="20"/>
          <w:szCs w:val="20"/>
        </w:rPr>
        <w:t>a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  <w:t>y</w:t>
      </w:r>
      <w:r>
        <w:rPr>
          <w:rFonts w:cs="Century" w:hAnsi="Century" w:eastAsia="Century" w:ascii="Century"/>
          <w:spacing w:val="-3"/>
          <w:w w:val="100"/>
          <w:sz w:val="20"/>
          <w:szCs w:val="20"/>
        </w:rPr>
        <w:t> </w:t>
      </w:r>
      <w:r>
        <w:rPr>
          <w:rFonts w:cs="Century" w:hAnsi="Century" w:eastAsia="Century" w:ascii="Century"/>
          <w:spacing w:val="-1"/>
          <w:w w:val="100"/>
          <w:sz w:val="20"/>
          <w:szCs w:val="20"/>
        </w:rPr>
        <w:t>X</w:t>
      </w:r>
      <w:r>
        <w:rPr>
          <w:rFonts w:cs="Century" w:hAnsi="Century" w:eastAsia="Century" w:ascii="Century"/>
          <w:spacing w:val="1"/>
          <w:w w:val="100"/>
          <w:sz w:val="20"/>
          <w:szCs w:val="20"/>
        </w:rPr>
        <w:t>XXX</w:t>
      </w:r>
      <w:r>
        <w:rPr>
          <w:rFonts w:cs="Century" w:hAnsi="Century" w:eastAsia="Century" w:ascii="Century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before="34"/>
        <w:ind w:left="4805" w:right="4824"/>
      </w:pP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Sa</w:t>
      </w:r>
      <w:r>
        <w:rPr>
          <w:rFonts w:cs="Calibri" w:hAnsi="Calibri" w:eastAsia="Calibri" w:ascii="Calibri"/>
          <w:i/>
          <w:spacing w:val="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ple</w:t>
      </w:r>
      <w:r>
        <w:rPr>
          <w:rFonts w:cs="Calibri" w:hAnsi="Calibri" w:eastAsia="Calibri" w:ascii="Calibri"/>
          <w:i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F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center"/>
        <w:ind w:left="4862" w:right="4885"/>
      </w:pP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ame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3859" w:right="3881"/>
      </w:pP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ddr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9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ail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7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EDUCAT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</w:t>
      </w:r>
      <w:r>
        <w:rPr>
          <w:rFonts w:cs="Times New Roman" w:hAnsi="Times New Roman" w:eastAsia="Times New Roman" w:ascii="Times New Roman"/>
          <w:b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307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xxxx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307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lis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307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3.53,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7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</w:t>
      </w:r>
      <w:r>
        <w:rPr>
          <w:rFonts w:cs="Times New Roman" w:hAnsi="Times New Roman" w:eastAsia="Times New Roman" w:ascii="Times New Roman"/>
          <w:b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47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</w:t>
      </w:r>
      <w:r>
        <w:rPr>
          <w:rFonts w:cs="Times New Roman" w:hAnsi="Times New Roman" w:eastAsia="Times New Roman" w:ascii="Times New Roman"/>
          <w:b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308" w:right="645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ang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age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++,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Speed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68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ps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8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RELEVAN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</w:t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48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</w:t>
      </w:r>
      <w:r>
        <w:rPr>
          <w:rFonts w:cs="Times New Roman" w:hAnsi="Times New Roman" w:eastAsia="Times New Roman" w:ascii="Times New Roman"/>
          <w:b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48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ECT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308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Spea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2660" w:val="left"/>
        </w:tabs>
        <w:jc w:val="left"/>
        <w:spacing w:before="14"/>
        <w:ind w:left="2668" w:right="751" w:hanging="360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oudne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1"/>
        <w:ind w:left="2308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ubb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copp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4"/>
        <w:ind w:left="2308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"/>
        <w:ind w:left="2308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ron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"/>
        <w:ind w:left="2308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8"/>
        <w:ind w:left="2307"/>
      </w:pPr>
      <w:r>
        <w:rPr>
          <w:rFonts w:cs="Arial" w:hAnsi="Arial" w:eastAsia="Arial" w:ascii="Arial"/>
          <w:spacing w:val="0"/>
          <w:w w:val="138"/>
          <w:sz w:val="24"/>
          <w:szCs w:val="24"/>
        </w:rPr>
        <w:t>·</w:t>
      </w:r>
      <w:r>
        <w:rPr>
          <w:rFonts w:cs="Arial" w:hAnsi="Arial" w:eastAsia="Arial" w:ascii="Arial"/>
          <w:spacing w:val="0"/>
          <w:w w:val="138"/>
          <w:sz w:val="24"/>
          <w:szCs w:val="24"/>
        </w:rPr>
        <w:t> </w:t>
      </w:r>
      <w:r>
        <w:rPr>
          <w:rFonts w:cs="Arial" w:hAnsi="Arial" w:eastAsia="Arial" w:ascii="Arial"/>
          <w:spacing w:val="66"/>
          <w:w w:val="13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7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ENC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ven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307"/>
      </w:pP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ery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ru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2660" w:val="left"/>
        </w:tabs>
        <w:jc w:val="left"/>
        <w:spacing w:before="14"/>
        <w:ind w:left="2668" w:right="327" w:hanging="360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308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ran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308"/>
      </w:pP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Back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2660" w:val="left"/>
        </w:tabs>
        <w:jc w:val="left"/>
        <w:spacing w:before="12"/>
        <w:ind w:left="2668" w:right="1038" w:hanging="360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2308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38"/>
          <w:sz w:val="22"/>
          <w:szCs w:val="22"/>
        </w:rPr>
        <w:t>  </w:t>
      </w:r>
      <w:r>
        <w:rPr>
          <w:rFonts w:cs="Arial" w:hAnsi="Arial" w:eastAsia="Arial" w:ascii="Arial"/>
          <w:spacing w:val="6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222" w:hRule="exact"/>
        </w:trPr>
        <w:tc>
          <w:tcPr>
            <w:tcW w:w="18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40" w:right="346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LU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NTEER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ACT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8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2"/>
              <w:ind w:left="384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Ki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</w:t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1"/>
              <w:ind w:left="384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oys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</w:t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384"/>
            </w:pP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ro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on,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384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ub,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odge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fi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y</w:t>
            </w:r>
          </w:p>
        </w:tc>
        <w:tc>
          <w:tcPr>
            <w:tcW w:w="18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right"/>
              <w:spacing w:before="72"/>
              <w:ind w:left="678" w:right="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xxxx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xx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Fa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xxxx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xxxx</w:t>
            </w:r>
          </w:p>
        </w:tc>
      </w:tr>
      <w:tr>
        <w:trPr>
          <w:trHeight w:val="386" w:hRule="exact"/>
        </w:trPr>
        <w:tc>
          <w:tcPr>
            <w:tcW w:w="18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AT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LET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8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384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ve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8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right"/>
              <w:ind w:right="41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es</w:t>
            </w:r>
          </w:p>
        </w:tc>
      </w:tr>
      <w:tr>
        <w:trPr>
          <w:trHeight w:val="269" w:hRule="exact"/>
        </w:trPr>
        <w:tc>
          <w:tcPr>
            <w:tcW w:w="18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68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384"/>
            </w:pPr>
            <w:r>
              <w:rPr>
                <w:rFonts w:cs="Arial" w:hAnsi="Arial" w:eastAsia="Arial" w:ascii="Arial"/>
                <w:spacing w:val="0"/>
                <w:w w:val="138"/>
                <w:sz w:val="22"/>
                <w:szCs w:val="22"/>
              </w:rPr>
              <w:t>·</w:t>
            </w:r>
            <w:r>
              <w:rPr>
                <w:rFonts w:cs="Arial" w:hAnsi="Arial" w:eastAsia="Arial" w:ascii="Arial"/>
                <w:spacing w:val="0"/>
                <w:w w:val="138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6"/>
                <w:w w:val="13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CA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cade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eam</w:t>
            </w:r>
          </w:p>
        </w:tc>
        <w:tc>
          <w:tcPr>
            <w:tcW w:w="18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69" w:hRule="exact"/>
        </w:trPr>
        <w:tc>
          <w:tcPr>
            <w:tcW w:w="18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68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384"/>
            </w:pPr>
            <w:r>
              <w:rPr>
                <w:rFonts w:cs="Arial" w:hAnsi="Arial" w:eastAsia="Arial" w:ascii="Arial"/>
                <w:spacing w:val="0"/>
                <w:w w:val="138"/>
                <w:sz w:val="22"/>
                <w:szCs w:val="22"/>
              </w:rPr>
              <w:t>·</w:t>
            </w:r>
            <w:r>
              <w:rPr>
                <w:rFonts w:cs="Arial" w:hAnsi="Arial" w:eastAsia="Arial" w:ascii="Arial"/>
                <w:spacing w:val="0"/>
                <w:w w:val="138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6"/>
                <w:w w:val="13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CA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Spec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18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643" w:hRule="exact"/>
        </w:trPr>
        <w:tc>
          <w:tcPr>
            <w:tcW w:w="18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68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384"/>
            </w:pPr>
            <w:r>
              <w:rPr>
                <w:rFonts w:cs="Arial" w:hAnsi="Arial" w:eastAsia="Arial" w:ascii="Arial"/>
                <w:spacing w:val="0"/>
                <w:w w:val="138"/>
                <w:sz w:val="22"/>
                <w:szCs w:val="22"/>
              </w:rPr>
              <w:t>·</w:t>
            </w:r>
            <w:r>
              <w:rPr>
                <w:rFonts w:cs="Arial" w:hAnsi="Arial" w:eastAsia="Arial" w:ascii="Arial"/>
                <w:spacing w:val="0"/>
                <w:w w:val="138"/>
                <w:sz w:val="22"/>
                <w:szCs w:val="22"/>
              </w:rPr>
              <w:t>  </w:t>
            </w:r>
            <w:r>
              <w:rPr>
                <w:rFonts w:cs="Arial" w:hAnsi="Arial" w:eastAsia="Arial" w:ascii="Arial"/>
                <w:spacing w:val="6"/>
                <w:w w:val="138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CA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econd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eam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ens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k</w:t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1"/>
              <w:ind w:left="385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ve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rack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8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4"/>
                <w:szCs w:val="24"/>
              </w:rPr>
              <w:jc w:val="left"/>
              <w:spacing w:before="1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right"/>
              <w:ind w:right="4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es</w:t>
            </w:r>
          </w:p>
        </w:tc>
      </w:tr>
      <w:tr>
        <w:trPr>
          <w:trHeight w:val="462" w:hRule="exact"/>
        </w:trPr>
        <w:tc>
          <w:tcPr>
            <w:tcW w:w="18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NTERE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8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3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Sno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boa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ng</w:t>
            </w:r>
          </w:p>
        </w:tc>
        <w:tc>
          <w:tcPr>
            <w:tcW w:w="18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sectPr>
          <w:pgNumType w:start="11"/>
          <w:pgMar w:header="0" w:footer="569" w:top="680" w:bottom="280" w:left="760" w:right="740"/>
          <w:headerReference w:type="default" r:id="rId14"/>
          <w:footerReference w:type="default" r:id="rId15"/>
          <w:pgSz w:w="12240" w:h="15840"/>
        </w:sectPr>
      </w:pPr>
    </w:p>
    <w:p>
      <w:pPr>
        <w:rPr>
          <w:rFonts w:cs="Calibri" w:hAnsi="Calibri" w:eastAsia="Calibri" w:ascii="Calibri"/>
          <w:sz w:val="28"/>
          <w:szCs w:val="28"/>
        </w:rPr>
        <w:jc w:val="center"/>
        <w:spacing w:before="34"/>
        <w:ind w:left="4221" w:right="4519"/>
      </w:pP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Sa</w:t>
      </w:r>
      <w:r>
        <w:rPr>
          <w:rFonts w:cs="Calibri" w:hAnsi="Calibri" w:eastAsia="Calibri" w:ascii="Calibri"/>
          <w:i/>
          <w:spacing w:val="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ple</w:t>
      </w:r>
      <w:r>
        <w:rPr>
          <w:rFonts w:cs="Calibri" w:hAnsi="Calibri" w:eastAsia="Calibri" w:ascii="Calibri"/>
          <w:i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G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18"/>
        <w:ind w:left="4355" w:right="4660"/>
      </w:pP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4"/>
          <w:w w:val="99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99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3227" w:right="3531"/>
      </w:pP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ddr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nu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9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9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duc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b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60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ected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xxxx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6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pict>
          <v:group style="position:absolute;margin-left:70.56pt;margin-top:36.2159pt;width:470.88pt;height:0pt;mso-position-horizontal-relative:page;mso-position-vertical-relative:paragraph;z-index:-1966" coordorigin="1411,724" coordsize="9418,0">
            <v:shape style="position:absolute;left:1411;top:724;width:9418;height:0" coordorigin="1411,724" coordsize="9418,0" path="m1411,724l10829,724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Ho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              </w:t>
      </w:r>
      <w:r>
        <w:rPr>
          <w:rFonts w:cs="Times New Roman" w:hAnsi="Times New Roman" w:eastAsia="Times New Roman" w:ascii="Times New Roman"/>
          <w:b/>
          <w:i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560"/>
      </w:pPr>
      <w:r>
        <w:pict>
          <v:group style="position:absolute;margin-left:70.56pt;margin-top:112.08pt;width:470.88pt;height:0pt;mso-position-horizontal-relative:page;mso-position-vertical-relative:page;z-index:-1967" coordorigin="1411,2242" coordsize="9418,0">
            <v:shape style="position:absolute;left:1411;top:2242;width:9418;height:0" coordorigin="1411,2242" coordsize="9418,0" path="m1411,2242l10829,2242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lar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0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perience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</w:t>
      </w:r>
      <w:r>
        <w:rPr>
          <w:rFonts w:cs="Times New Roman" w:hAnsi="Times New Roman" w:eastAsia="Times New Roman" w:ascii="Times New Roman"/>
          <w:b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ilb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uilding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60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Eng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k/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920" w:val="left"/>
        </w:tabs>
        <w:jc w:val="left"/>
        <w:spacing w:before="19" w:lineRule="exact" w:line="220"/>
        <w:ind w:left="1920" w:right="555" w:hanging="36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ab/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ppor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60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60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og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920" w:val="left"/>
        </w:tabs>
        <w:jc w:val="left"/>
        <w:spacing w:before="19" w:lineRule="exact" w:line="220"/>
        <w:ind w:left="1920" w:right="548" w:hanging="36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ab/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oord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60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6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ona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eci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4"/>
        <w:ind w:left="156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tacted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6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Unile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eric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6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4"/>
        <w:ind w:left="156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prod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prod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4"/>
        <w:ind w:left="156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6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Vec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60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les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tive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4"/>
        <w:ind w:left="1560"/>
      </w:pPr>
      <w:r>
        <w:pict>
          <v:group style="position:absolute;margin-left:70.56pt;margin-top:24.4753pt;width:470.88pt;height:0pt;mso-position-horizontal-relative:page;mso-position-vertical-relative:paragraph;z-index:-1965" coordorigin="1411,490" coordsize="9418,0">
            <v:shape style="position:absolute;left:1411;top:490;width:9418;height:0" coordorigin="1411,490" coordsize="9418,0" path="m1411,490l10829,490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$5,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tle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ales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b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</w:t>
      </w:r>
      <w:r>
        <w:rPr>
          <w:rFonts w:cs="Times New Roman" w:hAnsi="Times New Roman" w:eastAsia="Times New Roman" w:ascii="Times New Roman"/>
          <w:b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lack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60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Secti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</w:t>
      </w:r>
      <w:r>
        <w:rPr>
          <w:rFonts w:cs="Times New Roman" w:hAnsi="Times New Roman" w:eastAsia="Times New Roman" w:ascii="Times New Roman"/>
          <w:b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lack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60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tive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4"/>
        <w:ind w:left="156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ilar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</w:t>
      </w:r>
      <w:r>
        <w:rPr>
          <w:rFonts w:cs="Times New Roman" w:hAnsi="Times New Roman" w:eastAsia="Times New Roman" w:ascii="Times New Roman"/>
          <w:b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60"/>
        <w:ind w:left="120"/>
      </w:pPr>
      <w:r>
        <w:pict>
          <v:group style="position:absolute;margin-left:70.56pt;margin-top:26.505pt;width:470.88pt;height:0pt;mso-position-horizontal-relative:page;mso-position-vertical-relative:paragraph;z-index:-1964" coordorigin="1411,530" coordsize="9418,0">
            <v:shape style="position:absolute;left:1411;top:530;width:9418;height:0" coordorigin="1411,530" coordsize="9418,0" path="m1411,530l10829,530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Ser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              </w:t>
      </w:r>
      <w:r>
        <w:rPr>
          <w:rFonts w:cs="Times New Roman" w:hAnsi="Times New Roman" w:eastAsia="Times New Roman" w:ascii="Times New Roman"/>
          <w:b/>
          <w:spacing w:val="1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68"/>
          <w:position w:val="-1"/>
          <w:sz w:val="24"/>
          <w:szCs w:val="24"/>
        </w:rPr>
        <w:t>Ÿ</w:t>
      </w:r>
      <w:r>
        <w:rPr>
          <w:rFonts w:cs="Arial" w:hAnsi="Arial" w:eastAsia="Arial" w:ascii="Arial"/>
          <w:spacing w:val="0"/>
          <w:w w:val="68"/>
          <w:position w:val="-1"/>
          <w:sz w:val="24"/>
          <w:szCs w:val="24"/>
        </w:rPr>
        <w:t>    </w:t>
      </w:r>
      <w:r>
        <w:rPr>
          <w:rFonts w:cs="Arial" w:hAnsi="Arial" w:eastAsia="Arial" w:ascii="Arial"/>
          <w:spacing w:val="24"/>
          <w:w w:val="68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tici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ect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Kat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b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ener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7" w:lineRule="exact" w:line="220"/>
        <w:ind w:left="1560" w:right="3767" w:hanging="1440"/>
      </w:pPr>
      <w:r>
        <w:pict>
          <v:group style="position:absolute;margin-left:70.56pt;margin-top:48.95pt;width:470.88pt;height:0pt;mso-position-horizontal-relative:page;mso-position-vertical-relative:paragraph;z-index:-1963" coordorigin="1411,979" coordsize="9418,0">
            <v:shape style="position:absolute;left:1411;top:979;width:9418;height:0" coordorigin="1411,979" coordsize="9418,0" path="m1411,979l10829,979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Sk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</w:t>
      </w:r>
      <w:r>
        <w:rPr>
          <w:rFonts w:cs="Times New Roman" w:hAnsi="Times New Roman" w:eastAsia="Times New Roman" w:ascii="Times New Roman"/>
          <w:b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echnic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ineer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ruc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ineering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b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++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  <w:sectPr>
          <w:pgNumType w:start="12"/>
          <w:pgMar w:header="0" w:footer="569" w:top="680" w:bottom="280" w:left="1320" w:right="1020"/>
          <w:headerReference w:type="default" r:id="rId16"/>
          <w:footerReference w:type="default" r:id="rId17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b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all;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mus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ron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before="34"/>
        <w:ind w:left="4501" w:right="4482"/>
      </w:pP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Sa</w:t>
      </w:r>
      <w:r>
        <w:rPr>
          <w:rFonts w:cs="Calibri" w:hAnsi="Calibri" w:eastAsia="Calibri" w:ascii="Calibri"/>
          <w:i/>
          <w:spacing w:val="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ple</w:t>
      </w:r>
      <w:r>
        <w:rPr>
          <w:rFonts w:cs="Calibri" w:hAnsi="Calibri" w:eastAsia="Calibri" w:ascii="Calibri"/>
          <w:i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H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29"/>
        <w:ind w:left="4716" w:right="4694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"/>
        <w:ind w:left="4553" w:right="4535"/>
      </w:pP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99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99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3965" w:right="3949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nu</w:t>
      </w:r>
      <w:r>
        <w:rPr>
          <w:rFonts w:cs="Arial" w:hAnsi="Arial" w:eastAsia="Arial" w:ascii="Arial"/>
          <w:spacing w:val="4"/>
          <w:w w:val="99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ber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12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12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xxx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xxxx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 w:right="58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ength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12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J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b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2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Unde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i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pte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ber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xxxx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7"/>
        <w:ind w:left="472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noop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C.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1"/>
      </w:pP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esi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1"/>
      </w:pP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xxxx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7"/>
        <w:ind w:left="471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471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1"/>
      </w:pP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ical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1"/>
      </w:pP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tant,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pte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ber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7"/>
        <w:ind w:left="471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47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47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47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eated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0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0"/>
      </w:pP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eac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0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Unde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i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ow/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Camp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xxxx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7"/>
        <w:ind w:left="47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47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B’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ai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’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0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Camp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xxxx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47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-16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470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0"/>
      </w:pP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6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0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ics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pte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ber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xxxx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7"/>
        <w:ind w:left="469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peted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9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“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”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469"/>
      </w:pPr>
      <w:r>
        <w:rPr>
          <w:rFonts w:cs="Arial" w:hAnsi="Arial" w:eastAsia="Arial" w:ascii="Arial"/>
          <w:spacing w:val="0"/>
          <w:w w:val="137"/>
          <w:sz w:val="20"/>
          <w:szCs w:val="20"/>
        </w:rPr>
        <w:t>·</w:t>
      </w:r>
      <w:r>
        <w:rPr>
          <w:rFonts w:cs="Arial" w:hAnsi="Arial" w:eastAsia="Arial" w:ascii="Arial"/>
          <w:spacing w:val="0"/>
          <w:w w:val="137"/>
          <w:sz w:val="20"/>
          <w:szCs w:val="20"/>
        </w:rPr>
        <w:t>  </w:t>
      </w:r>
      <w:r>
        <w:rPr>
          <w:rFonts w:cs="Arial" w:hAnsi="Arial" w:eastAsia="Arial" w:ascii="Arial"/>
          <w:spacing w:val="40"/>
          <w:w w:val="137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9"/>
      </w:pP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9"/>
      </w:pP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ics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9"/>
        <w:sectPr>
          <w:pgNumType w:start="13"/>
          <w:pgMar w:header="0" w:footer="569" w:top="680" w:bottom="280" w:left="1040" w:right="1060"/>
          <w:headerReference w:type="default" r:id="rId18"/>
          <w:footerReference w:type="default" r:id="rId19"/>
          <w:pgSz w:w="12240" w:h="15840"/>
        </w:sectPr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Race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before="46"/>
        <w:ind w:left="4931" w:right="4936"/>
      </w:pP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Sa</w:t>
      </w:r>
      <w:r>
        <w:rPr>
          <w:rFonts w:cs="Calibri" w:hAnsi="Calibri" w:eastAsia="Calibri" w:ascii="Calibri"/>
          <w:i/>
          <w:spacing w:val="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ple</w:t>
      </w:r>
      <w:r>
        <w:rPr>
          <w:rFonts w:cs="Calibri" w:hAnsi="Calibri" w:eastAsia="Calibri" w:ascii="Calibri"/>
          <w:i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I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19" w:lineRule="exact" w:line="280"/>
        <w:sectPr>
          <w:pgMar w:header="0" w:footer="0" w:top="220" w:bottom="280" w:left="440" w:right="880"/>
          <w:headerReference w:type="default" r:id="rId20"/>
          <w:footerReference w:type="default" r:id="rId21"/>
          <w:pgSz w:w="12240" w:h="15840"/>
        </w:sectPr>
      </w:pPr>
      <w:r>
        <w:rPr>
          <w:sz w:val="28"/>
          <w:szCs w:val="28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DUCA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 w:right="-53"/>
      </w:pP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y,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4"/>
        <w:ind w:left="1641" w:right="4998"/>
      </w:pPr>
      <w:r>
        <w:br w:type="column"/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NAME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-35" w:right="3323"/>
        <w:sectPr>
          <w:type w:val="continuous"/>
          <w:pgSz w:w="12240" w:h="15840"/>
          <w:pgMar w:top="320" w:bottom="0" w:left="440" w:right="880"/>
          <w:cols w:num="2" w:equalWidth="off">
            <w:col w:w="2982" w:space="363"/>
            <w:col w:w="7575"/>
          </w:cols>
        </w:sectPr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|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ail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3.87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s: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echn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ence.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Jerus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ael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84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100</w:t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ACAD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ROJ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roa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ray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ancer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esent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4"/>
        <w:ind w:left="280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-5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hods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Iden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Seque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ces,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2"/>
        <w:ind w:left="280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-5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a.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Web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2"/>
        <w:ind w:left="280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-5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900" w:right="68" w:hanging="1800"/>
      </w:pP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eve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</w:t>
      </w:r>
      <w:r>
        <w:rPr>
          <w:rFonts w:cs="Times New Roman" w:hAnsi="Times New Roman" w:eastAsia="Times New Roman" w:ascii="Times New Roman"/>
          <w:i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++,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p,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 w:lineRule="exact" w:line="240"/>
        <w:ind w:left="1900" w:right="579" w:hanging="1800"/>
      </w:pP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</w:t>
      </w:r>
      <w:r>
        <w:rPr>
          <w:rFonts w:cs="Times New Roman" w:hAnsi="Times New Roman" w:eastAsia="Times New Roman" w:ascii="Times New Roman"/>
          <w:i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CHNO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eb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each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esent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4"/>
        <w:ind w:left="280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-5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s’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5"/>
        <w:ind w:left="280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-5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5"/>
        <w:ind w:left="280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-5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4"/>
        <w:ind w:left="280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-5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ce.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echn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ael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0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2"/>
        <w:ind w:left="280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-5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eb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ael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0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ean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Tea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her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2"/>
        <w:ind w:left="281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-5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ebs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4"/>
        <w:ind w:left="281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-5"/>
          <w:w w:val="13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1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ACT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right"/>
        <w:spacing w:before="7"/>
        <w:ind w:right="688"/>
        <w:sectPr>
          <w:type w:val="continuous"/>
          <w:pgSz w:w="12240" w:h="15840"/>
          <w:pgMar w:top="320" w:bottom="0" w:left="440" w:right="88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7</w:t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before="34"/>
        <w:ind w:left="4625" w:right="5064"/>
      </w:pP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Sa</w:t>
      </w:r>
      <w:r>
        <w:rPr>
          <w:rFonts w:cs="Calibri" w:hAnsi="Calibri" w:eastAsia="Calibri" w:ascii="Calibri"/>
          <w:i/>
          <w:spacing w:val="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8"/>
          <w:szCs w:val="28"/>
        </w:rPr>
        <w:t>J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center"/>
        <w:spacing w:before="34"/>
        <w:ind w:left="4749" w:right="5191"/>
      </w:pP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me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before="2" w:lineRule="exact" w:line="260"/>
        <w:ind w:left="3101" w:right="3544"/>
      </w:pP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dd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∙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phone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numb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∙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il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7"/>
        <w:ind w:left="12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EDU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2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Tuf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Unive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120"/>
      </w:pP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lor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iom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x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xxx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20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3.54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2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Tuf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Tallo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ix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tudy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og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J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J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xxxx</w:t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2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EER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EX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20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les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aper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b/>
          <w:spacing w:val="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bo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y,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mb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idg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er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i/>
          <w:spacing w:val="-2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te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ee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6"/>
        <w:ind w:left="480"/>
      </w:pPr>
      <w:r>
        <w:rPr>
          <w:rFonts w:cs="Arial" w:hAnsi="Arial" w:eastAsia="Arial" w:ascii="Arial"/>
          <w:spacing w:val="0"/>
          <w:w w:val="138"/>
          <w:sz w:val="24"/>
          <w:szCs w:val="24"/>
        </w:rPr>
        <w:t>·</w:t>
      </w:r>
      <w:r>
        <w:rPr>
          <w:rFonts w:cs="Arial" w:hAnsi="Arial" w:eastAsia="Arial" w:ascii="Arial"/>
          <w:spacing w:val="0"/>
          <w:w w:val="138"/>
          <w:sz w:val="24"/>
          <w:szCs w:val="24"/>
        </w:rPr>
        <w:t> </w:t>
      </w:r>
      <w:r>
        <w:rPr>
          <w:rFonts w:cs="Arial" w:hAnsi="Arial" w:eastAsia="Arial" w:ascii="Arial"/>
          <w:spacing w:val="66"/>
          <w:w w:val="13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ign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bio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ble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4"/>
        <w:ind w:left="480"/>
      </w:pPr>
      <w:r>
        <w:rPr>
          <w:rFonts w:cs="Arial" w:hAnsi="Arial" w:eastAsia="Arial" w:ascii="Arial"/>
          <w:spacing w:val="0"/>
          <w:w w:val="138"/>
          <w:sz w:val="24"/>
          <w:szCs w:val="24"/>
        </w:rPr>
        <w:t>·</w:t>
      </w:r>
      <w:r>
        <w:rPr>
          <w:rFonts w:cs="Arial" w:hAnsi="Arial" w:eastAsia="Arial" w:ascii="Arial"/>
          <w:spacing w:val="0"/>
          <w:w w:val="138"/>
          <w:sz w:val="24"/>
          <w:szCs w:val="24"/>
        </w:rPr>
        <w:t> </w:t>
      </w:r>
      <w:r>
        <w:rPr>
          <w:rFonts w:cs="Arial" w:hAnsi="Arial" w:eastAsia="Arial" w:ascii="Arial"/>
          <w:spacing w:val="66"/>
          <w:w w:val="13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Studi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bio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ble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6"/>
        <w:ind w:left="480"/>
      </w:pPr>
      <w:r>
        <w:rPr>
          <w:rFonts w:cs="Arial" w:hAnsi="Arial" w:eastAsia="Arial" w:ascii="Arial"/>
          <w:spacing w:val="0"/>
          <w:w w:val="138"/>
          <w:sz w:val="24"/>
          <w:szCs w:val="24"/>
        </w:rPr>
        <w:t>·</w:t>
      </w:r>
      <w:r>
        <w:rPr>
          <w:rFonts w:cs="Arial" w:hAnsi="Arial" w:eastAsia="Arial" w:ascii="Arial"/>
          <w:spacing w:val="0"/>
          <w:w w:val="138"/>
          <w:sz w:val="24"/>
          <w:szCs w:val="24"/>
        </w:rPr>
        <w:t> </w:t>
      </w:r>
      <w:r>
        <w:rPr>
          <w:rFonts w:cs="Arial" w:hAnsi="Arial" w:eastAsia="Arial" w:ascii="Arial"/>
          <w:spacing w:val="66"/>
          <w:w w:val="138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nop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bio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nning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ope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)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2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Reac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ive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nnova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ld,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Lab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ry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Assist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an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t,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4"/>
        <w:ind w:left="480"/>
      </w:pPr>
      <w:r>
        <w:rPr>
          <w:rFonts w:cs="Arial" w:hAnsi="Arial" w:eastAsia="Arial" w:ascii="Arial"/>
          <w:spacing w:val="0"/>
          <w:w w:val="138"/>
          <w:sz w:val="24"/>
          <w:szCs w:val="24"/>
        </w:rPr>
        <w:t>·</w:t>
      </w:r>
      <w:r>
        <w:rPr>
          <w:rFonts w:cs="Arial" w:hAnsi="Arial" w:eastAsia="Arial" w:ascii="Arial"/>
          <w:spacing w:val="0"/>
          <w:w w:val="138"/>
          <w:sz w:val="24"/>
          <w:szCs w:val="24"/>
        </w:rPr>
        <w:t> </w:t>
      </w:r>
      <w:r>
        <w:rPr>
          <w:rFonts w:cs="Arial" w:hAnsi="Arial" w:eastAsia="Arial" w:ascii="Arial"/>
          <w:spacing w:val="66"/>
          <w:w w:val="13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z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odu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ox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6"/>
        <w:ind w:left="480"/>
      </w:pPr>
      <w:r>
        <w:rPr>
          <w:rFonts w:cs="Arial" w:hAnsi="Arial" w:eastAsia="Arial" w:ascii="Arial"/>
          <w:spacing w:val="0"/>
          <w:w w:val="138"/>
          <w:sz w:val="24"/>
          <w:szCs w:val="24"/>
        </w:rPr>
        <w:t>·</w:t>
      </w:r>
      <w:r>
        <w:rPr>
          <w:rFonts w:cs="Arial" w:hAnsi="Arial" w:eastAsia="Arial" w:ascii="Arial"/>
          <w:spacing w:val="0"/>
          <w:w w:val="138"/>
          <w:sz w:val="24"/>
          <w:szCs w:val="24"/>
        </w:rPr>
        <w:t> </w:t>
      </w:r>
      <w:r>
        <w:rPr>
          <w:rFonts w:cs="Arial" w:hAnsi="Arial" w:eastAsia="Arial" w:ascii="Arial"/>
          <w:spacing w:val="66"/>
          <w:w w:val="13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hlo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unit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inking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2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RESE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2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Tuf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io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edical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abo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16"/>
          <w:szCs w:val="16"/>
        </w:rPr>
        <w:t>,</w:t>
      </w:r>
      <w:r>
        <w:rPr>
          <w:rFonts w:cs="Garamond" w:hAnsi="Garamond" w:eastAsia="Garamond" w:ascii="Garamond"/>
          <w:spacing w:val="0"/>
          <w:w w:val="100"/>
          <w:sz w:val="16"/>
          <w:szCs w:val="16"/>
        </w:rPr>
        <w:t> </w:t>
      </w:r>
      <w:r>
        <w:rPr>
          <w:rFonts w:cs="Garamond" w:hAnsi="Garamond" w:eastAsia="Garamond" w:ascii="Garamond"/>
          <w:spacing w:val="2"/>
          <w:w w:val="100"/>
          <w:sz w:val="16"/>
          <w:szCs w:val="16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ese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rch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Assist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820" w:val="left"/>
        </w:tabs>
        <w:jc w:val="left"/>
        <w:spacing w:before="16"/>
        <w:ind w:left="840" w:right="97" w:hanging="360"/>
      </w:pPr>
      <w:r>
        <w:rPr>
          <w:rFonts w:cs="Arial" w:hAnsi="Arial" w:eastAsia="Arial" w:ascii="Arial"/>
          <w:spacing w:val="0"/>
          <w:w w:val="138"/>
          <w:sz w:val="24"/>
          <w:szCs w:val="24"/>
        </w:rPr>
        <w:t>·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ab/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ign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indu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tive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pon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ough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ppli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3"/>
        <w:ind w:left="480"/>
      </w:pPr>
      <w:r>
        <w:rPr>
          <w:rFonts w:cs="Arial" w:hAnsi="Arial" w:eastAsia="Arial" w:ascii="Arial"/>
          <w:spacing w:val="0"/>
          <w:w w:val="138"/>
          <w:sz w:val="24"/>
          <w:szCs w:val="24"/>
        </w:rPr>
        <w:t>·</w:t>
      </w:r>
      <w:r>
        <w:rPr>
          <w:rFonts w:cs="Arial" w:hAnsi="Arial" w:eastAsia="Arial" w:ascii="Arial"/>
          <w:spacing w:val="0"/>
          <w:w w:val="138"/>
          <w:sz w:val="24"/>
          <w:szCs w:val="24"/>
        </w:rPr>
        <w:t> </w:t>
      </w:r>
      <w:r>
        <w:rPr>
          <w:rFonts w:cs="Arial" w:hAnsi="Arial" w:eastAsia="Arial" w:ascii="Arial"/>
          <w:spacing w:val="66"/>
          <w:w w:val="13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ondu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vit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vivo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mou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mod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tudi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2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YM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20"/>
      </w:pP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&amp;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ce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mb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idg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itress,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120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ens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ool,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Tuf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ive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ife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ua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rd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Sw</w:t>
      </w:r>
      <w:r>
        <w:rPr>
          <w:rFonts w:cs="Garamond" w:hAnsi="Garamond" w:eastAsia="Garamond" w:ascii="Garamond"/>
          <w:i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st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ct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r,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20"/>
      </w:pPr>
      <w:r>
        <w:rPr>
          <w:rFonts w:cs="Garamond" w:hAnsi="Garamond" w:eastAsia="Garamond" w:ascii="Garamond"/>
          <w:b/>
          <w:spacing w:val="1"/>
          <w:w w:val="100"/>
          <w:position w:val="1"/>
          <w:sz w:val="24"/>
          <w:szCs w:val="24"/>
        </w:rPr>
        <w:t>L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ake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ide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Day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ll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y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terfr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d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Arts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u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sel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r,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2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20"/>
      </w:pP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mp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ter: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o;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dobe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ign,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hoto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hop;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120"/>
      </w:pP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20"/>
      </w:pP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Lab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: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ue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ultu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hi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tolog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mi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ode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ign,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ta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qui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ition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y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vivo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mu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ine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2"/>
          <w:w w:val="100"/>
          <w:position w:val="1"/>
          <w:sz w:val="24"/>
          <w:szCs w:val="24"/>
        </w:rPr>
        <w:t>u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di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20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TERESTS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20"/>
        <w:sectPr>
          <w:pgMar w:header="0" w:footer="569" w:top="680" w:bottom="280" w:left="960" w:right="520"/>
          <w:headerReference w:type="default" r:id="rId22"/>
          <w:footerReference w:type="default" r:id="rId23"/>
          <w:pgSz w:w="12240" w:h="15840"/>
        </w:sectPr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Digit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photog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kiing,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(18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ount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3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ontin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)</w:t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before="46"/>
        <w:ind w:left="3889" w:right="4009"/>
      </w:pP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OF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RE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ERENCES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5265" w:right="5389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2700" w:right="2818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30"/>
          <w:sz w:val="22"/>
          <w:szCs w:val="22"/>
        </w:rPr>
        <w:t> </w:t>
      </w:r>
      <w:r>
        <w:rPr>
          <w:rFonts w:cs="Arial" w:hAnsi="Arial" w:eastAsia="Arial" w:ascii="Arial"/>
          <w:spacing w:val="-31"/>
          <w:w w:val="13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Zip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30"/>
          <w:sz w:val="22"/>
          <w:szCs w:val="22"/>
        </w:rPr>
        <w:t> </w:t>
      </w:r>
      <w:r>
        <w:rPr>
          <w:rFonts w:cs="Arial" w:hAnsi="Arial" w:eastAsia="Arial" w:ascii="Arial"/>
          <w:spacing w:val="-29"/>
          <w:w w:val="13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30"/>
          <w:sz w:val="22"/>
          <w:szCs w:val="22"/>
        </w:rPr>
        <w:t> </w:t>
      </w:r>
      <w:r>
        <w:rPr>
          <w:rFonts w:cs="Arial" w:hAnsi="Arial" w:eastAsia="Arial" w:ascii="Arial"/>
          <w:spacing w:val="-29"/>
          <w:w w:val="13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</w:t>
      </w:r>
    </w:p>
    <w:p>
      <w:pPr>
        <w:rPr>
          <w:sz w:val="24"/>
          <w:szCs w:val="24"/>
        </w:rPr>
        <w:jc w:val="left"/>
        <w:spacing w:before="17" w:lineRule="exact" w:line="240"/>
        <w:sectPr>
          <w:pgMar w:header="0" w:footer="569" w:top="380" w:bottom="280" w:left="500" w:right="380"/>
          <w:headerReference w:type="default" r:id="rId24"/>
          <w:footerReference w:type="default" r:id="rId25"/>
          <w:pgSz w:w="12240" w:h="15840"/>
        </w:sectPr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12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2" w:right="461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 w:lineRule="exact" w:line="260"/>
        <w:ind w:left="112" w:right="4355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Walt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111" w:right="465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55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61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  <w:hyperlink r:id="rId26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 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g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s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it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h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@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a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b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c.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m</w:t>
        </w:r>
      </w:hyperlink>
    </w:p>
    <w:p>
      <w:pPr>
        <w:rPr>
          <w:rFonts w:cs="Calibri" w:hAnsi="Calibri" w:eastAsia="Calibri" w:ascii="Calibri"/>
          <w:sz w:val="22"/>
          <w:szCs w:val="22"/>
        </w:rPr>
        <w:jc w:val="left"/>
        <w:ind w:left="111" w:right="-53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ised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right="836"/>
        <w:sectPr>
          <w:type w:val="continuous"/>
          <w:pgSz w:w="12240" w:h="15840"/>
          <w:pgMar w:top="320" w:bottom="0" w:left="500" w:right="380"/>
          <w:cols w:num="2" w:equalWidth="off">
            <w:col w:w="6359" w:space="861"/>
            <w:col w:w="4140"/>
          </w:cols>
        </w:sectPr>
      </w:pPr>
      <w:r>
        <w:pict>
          <v:group style="position:absolute;margin-left:374.5pt;margin-top:-23.7232pt;width:186.25pt;height:75.9534pt;mso-position-horizontal-relative:page;mso-position-vertical-relative:paragraph;z-index:-1961" coordorigin="7490,-474" coordsize="3725,1519">
            <v:shape style="position:absolute;left:7500;top:-144;width:3705;height:1179" coordorigin="7500,-144" coordsize="3705,1179" path="m7500,-144l7500,1035,11205,1035,11205,-144,7500,-144xe" filled="t" fillcolor="#CF7A79" stroked="f">
              <v:path arrowok="t"/>
              <v:fill/>
            </v:shape>
            <v:shape style="position:absolute;left:7500;top:-144;width:3705;height:1179" coordorigin="7500,-144" coordsize="3705,1179" path="m7500,-144l11205,-144,11205,1035,7500,1035,7500,-144xe" filled="f" stroked="t" strokeweight="0.5pt" strokecolor="#959595">
              <v:path arrowok="t"/>
            </v:shape>
            <v:shape style="position:absolute;left:7767;top:-398;width:258;height:246" coordorigin="7767,-398" coordsize="258,246" path="m8025,-152l7767,-398e" filled="f" stroked="t" strokeweight="0.75pt" strokecolor="#000000">
              <v:path arrowok="t"/>
            </v:shape>
            <v:shape style="position:absolute;left:7695;top:-467;width:128;height:126" coordorigin="7695,-467" coordsize="128,126" path="m7740,-341l7823,-428,7695,-467,7740,-341xe" filled="t" fillcolor="#000000" stroked="f">
              <v:path arrowok="t"/>
              <v:fill/>
            </v:shape>
            <w10:wrap type="none"/>
          </v:group>
        </w:pic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Use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me/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addr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ess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ha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ha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our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ou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list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es.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1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55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23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11"/>
      </w:pPr>
      <w:hyperlink r:id="rId27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Carla.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J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h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s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@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u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f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s.e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u</w:t>
        </w:r>
      </w:hyperlink>
    </w:p>
    <w:p>
      <w:pPr>
        <w:rPr>
          <w:rFonts w:cs="Calibri" w:hAnsi="Calibri" w:eastAsia="Calibri" w:ascii="Calibri"/>
          <w:sz w:val="22"/>
          <w:szCs w:val="22"/>
        </w:rPr>
        <w:jc w:val="left"/>
        <w:ind w:left="111" w:right="176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7" w:lineRule="exact" w:line="240"/>
        <w:sectPr>
          <w:type w:val="continuous"/>
          <w:pgSz w:w="12240" w:h="15840"/>
          <w:pgMar w:top="320" w:bottom="0" w:left="500" w:right="380"/>
        </w:sectPr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11" w:right="235"/>
      </w:pPr>
      <w:r>
        <w:pict>
          <v:group style="position:absolute;margin-left:96.3746pt;margin-top:3.61257pt;width:261.75pt;height:75.0771pt;mso-position-horizontal-relative:page;mso-position-vertical-relative:paragraph;z-index:-1960" coordorigin="1927,72" coordsize="5235,1502">
            <v:shape style="position:absolute;left:3345;top:80;width:3810;height:1363" coordorigin="3345,80" coordsize="3810,1363" path="m3345,80l3345,1443,7155,1443,7155,80,3345,80xe" filled="t" fillcolor="#F1DBDB" stroked="f">
              <v:path arrowok="t"/>
              <v:fill/>
            </v:shape>
            <v:shape style="position:absolute;left:3345;top:80;width:3810;height:1363" coordorigin="3345,80" coordsize="3810,1363" path="m3345,80l7155,80,7155,1443,3345,1443,3345,80xe" filled="f" stroked="t" strokeweight="0.75pt" strokecolor="#A4A4A4">
              <v:path arrowok="t"/>
            </v:shape>
            <v:shape style="position:absolute;left:2034;top:1342;width:1311;height:167" coordorigin="2034,1342" coordsize="1311,167" path="m3345,1342l2034,1509e" filled="f" stroked="t" strokeweight="0.75pt" strokecolor="#000000">
              <v:path arrowok="t"/>
            </v:shape>
            <v:shape style="position:absolute;left:1935;top:1447;width:127;height:119" coordorigin="1935,1447" coordsize="127,119" path="m2046,1447l1935,1522,2062,1566,2046,1447xe" filled="t" fillcolor="#000000" stroked="f">
              <v:path arrowok="t"/>
              <v:fill/>
            </v:shape>
            <w10:wrap type="none"/>
          </v:group>
        </w:pic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11" w:right="-5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 w:lineRule="exact" w:line="260"/>
        <w:ind w:left="111" w:right="214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55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hyperlink r:id="rId28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 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g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itc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h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ell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@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x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y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z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m</w:t>
        </w:r>
      </w:hyperlink>
    </w:p>
    <w:p>
      <w:pPr>
        <w:rPr>
          <w:sz w:val="15"/>
          <w:szCs w:val="15"/>
        </w:rPr>
        <w:jc w:val="left"/>
        <w:spacing w:before="5" w:lineRule="exact" w:line="140"/>
      </w:pPr>
      <w:r>
        <w:br w:type="column"/>
      </w: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right="4816"/>
        <w:sectPr>
          <w:type w:val="continuous"/>
          <w:pgSz w:w="12240" w:h="15840"/>
          <w:pgMar w:top="320" w:bottom="0" w:left="500" w:right="380"/>
          <w:cols w:num="2" w:equalWidth="off">
            <w:col w:w="2110" w:space="887"/>
            <w:col w:w="8363"/>
          </w:cols>
        </w:sectPr>
      </w:pP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wa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list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ele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phon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nu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st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ely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ill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ss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pr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ou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phon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ll.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"/>
        <w:ind w:left="111"/>
      </w:pPr>
      <w:r>
        <w:pict>
          <v:group style="position:absolute;margin-left:20.16pt;margin-top:510.12pt;width:571.68pt;height:0pt;mso-position-horizontal-relative:page;mso-position-vertical-relative:page;z-index:-1962" coordorigin="403,10202" coordsize="11434,0">
            <v:shape style="position:absolute;left:403;top:10202;width:11434;height:0" coordorigin="403,10202" coordsize="11434,0" path="m403,10202l11837,10202e" filled="f" stroked="t" strokeweight="0.581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2553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“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ENC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”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&amp;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NE?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tabs>
          <w:tab w:pos="640" w:val="left"/>
        </w:tabs>
        <w:jc w:val="left"/>
        <w:ind w:left="652" w:right="170" w:hanging="360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640" w:val="left"/>
        </w:tabs>
        <w:jc w:val="left"/>
        <w:spacing w:before="12"/>
        <w:ind w:left="652" w:right="70" w:hanging="360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ona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fess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setti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640" w:val="left"/>
        </w:tabs>
        <w:jc w:val="left"/>
        <w:spacing w:before="12"/>
        <w:ind w:left="652" w:right="147" w:hanging="360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efo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escri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640" w:val="left"/>
        </w:tabs>
        <w:jc w:val="left"/>
        <w:spacing w:before="12"/>
        <w:ind w:left="652" w:right="385" w:hanging="360"/>
      </w:pPr>
      <w:r>
        <w:rPr>
          <w:rFonts w:cs="Arial" w:hAnsi="Arial" w:eastAsia="Arial" w:ascii="Arial"/>
          <w:spacing w:val="0"/>
          <w:w w:val="138"/>
          <w:sz w:val="22"/>
          <w:szCs w:val="22"/>
        </w:rPr>
        <w:t>·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ab/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arated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sectPr>
      <w:type w:val="continuous"/>
      <w:pgSz w:w="12240" w:h="15840"/>
      <w:pgMar w:top="320" w:bottom="0" w:left="500" w:right="38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47.2pt;margin-top:754.37pt;width:313.759pt;height:11.96pt;mso-position-horizontal-relative:page;mso-position-vertical-relative:page;z-index:-1973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00"/>
                  <w:ind w:left="20" w:right="-30"/>
                </w:pP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f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ts</w:t>
                </w:r>
                <w:r>
                  <w:rPr>
                    <w:rFonts w:cs="Calibri" w:hAnsi="Calibri" w:eastAsia="Calibri" w:ascii="Calibri"/>
                    <w:spacing w:val="-9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38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2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ee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.t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f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position w:val="1"/>
                    <w:sz w:val="20"/>
                    <w:szCs w:val="20"/>
                  </w:rPr>
                  <w:t>.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18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2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6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1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7.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6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27.32</w:t>
                </w:r>
                <w:r>
                  <w:rPr>
                    <w:rFonts w:cs="Calibri" w:hAnsi="Calibri" w:eastAsia="Calibri" w:ascii="Calibri"/>
                    <w:spacing w:val="5"/>
                    <w:w w:val="100"/>
                    <w:position w:val="1"/>
                    <w:sz w:val="20"/>
                    <w:szCs w:val="20"/>
                  </w:rPr>
                  <w:t>9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9</w:t>
                </w:r>
                <w:r>
                  <w:rPr>
                    <w:rFonts w:cs="Calibri" w:hAnsi="Calibri" w:eastAsia="Calibri" w:ascii="Calibri"/>
                    <w:spacing w:val="23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o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w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li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g</w:t>
                </w:r>
                <w:r>
                  <w:rPr>
                    <w:rFonts w:cs="Calibri" w:hAnsi="Calibri" w:eastAsia="Calibri" w:ascii="Calibri"/>
                    <w:spacing w:val="-1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Ha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l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l</w:t>
                </w:r>
                <w:r>
                  <w:rPr>
                    <w:rFonts w:cs="Calibri" w:hAnsi="Calibri" w:eastAsia="Calibri" w:ascii="Calibri"/>
                    <w:spacing w:val="-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740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46.977pt;margin-top:752.57pt;width:315.704pt;height:11.96pt;mso-position-horizontal-relative:page;mso-position-vertical-relative:page;z-index:-1958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00"/>
                  <w:ind w:left="20" w:right="-30"/>
                </w:pP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f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ts</w:t>
                </w:r>
                <w:r>
                  <w:rPr>
                    <w:rFonts w:cs="Calibri" w:hAnsi="Calibri" w:eastAsia="Calibri" w:ascii="Calibri"/>
                    <w:spacing w:val="-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41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.t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f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.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33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6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1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7.627.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3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299</w:t>
                </w:r>
                <w:r>
                  <w:rPr>
                    <w:rFonts w:cs="Calibri" w:hAnsi="Calibri" w:eastAsia="Calibri" w:ascii="Calibri"/>
                    <w:spacing w:val="3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position w:val="1"/>
                    <w:sz w:val="20"/>
                    <w:szCs w:val="20"/>
                  </w:rPr>
                  <w:t>o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w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li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g</w:t>
                </w:r>
                <w:r>
                  <w:rPr>
                    <w:rFonts w:cs="Calibri" w:hAnsi="Calibri" w:eastAsia="Calibri" w:ascii="Calibri"/>
                    <w:spacing w:val="-7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H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ll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7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4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0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45.123pt;margin-top:752.57pt;width:12.0795pt;height:11.96pt;mso-position-horizontal-relative:page;mso-position-vertical-relative:page;z-index:-1957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00"/>
                  <w:ind w:left="20" w:right="-30"/>
                </w:pP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14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46.616pt;margin-top:754.25pt;width:315.669pt;height:11.96pt;mso-position-horizontal-relative:page;mso-position-vertical-relative:page;z-index:-1972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00"/>
                  <w:ind w:left="20" w:right="-30"/>
                </w:pP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f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ts</w:t>
                </w:r>
                <w:r>
                  <w:rPr>
                    <w:rFonts w:cs="Calibri" w:hAnsi="Calibri" w:eastAsia="Calibri" w:ascii="Calibri"/>
                    <w:spacing w:val="-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41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.t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f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.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33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6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1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7.627.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3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299</w:t>
                </w:r>
                <w:r>
                  <w:rPr>
                    <w:rFonts w:cs="Calibri" w:hAnsi="Calibri" w:eastAsia="Calibri" w:ascii="Calibri"/>
                    <w:spacing w:val="3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position w:val="1"/>
                    <w:sz w:val="20"/>
                    <w:szCs w:val="20"/>
                  </w:rPr>
                  <w:t>o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w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li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g</w:t>
                </w:r>
                <w:r>
                  <w:rPr>
                    <w:rFonts w:cs="Calibri" w:hAnsi="Calibri" w:eastAsia="Calibri" w:ascii="Calibri"/>
                    <w:spacing w:val="-7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H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ll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7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4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0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46.196pt;margin-top:754.25pt;width:7.04972pt;height:11.96pt;mso-position-horizontal-relative:page;mso-position-vertical-relative:page;z-index:-1971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00"/>
                  <w:ind w:left="20" w:right="-30"/>
                </w:pP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7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47.323pt;margin-top:752.57pt;width:315.453pt;height:11.96pt;mso-position-horizontal-relative:page;mso-position-vertical-relative:page;z-index:-1969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00"/>
                  <w:ind w:left="20" w:right="-30"/>
                </w:pP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f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ts</w:t>
                </w:r>
                <w:r>
                  <w:rPr>
                    <w:rFonts w:cs="Calibri" w:hAnsi="Calibri" w:eastAsia="Calibri" w:ascii="Calibri"/>
                    <w:spacing w:val="-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41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.t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f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position w:val="1"/>
                    <w:sz w:val="20"/>
                    <w:szCs w:val="20"/>
                  </w:rPr>
                  <w:t>.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33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617.62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7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.3299</w:t>
                </w:r>
                <w:r>
                  <w:rPr>
                    <w:rFonts w:cs="Calibri" w:hAnsi="Calibri" w:eastAsia="Calibri" w:ascii="Calibri"/>
                    <w:spacing w:val="3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position w:val="1"/>
                    <w:sz w:val="20"/>
                    <w:szCs w:val="20"/>
                  </w:rPr>
                  <w:t>o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w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li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g</w:t>
                </w:r>
                <w:r>
                  <w:rPr>
                    <w:rFonts w:cs="Calibri" w:hAnsi="Calibri" w:eastAsia="Calibri" w:ascii="Calibri"/>
                    <w:spacing w:val="-7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H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ll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740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45.427pt;margin-top:752.57pt;width:315.695pt;height:11.96pt;mso-position-horizontal-relative:page;mso-position-vertical-relative:page;z-index:-1967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00"/>
                  <w:ind w:left="20" w:right="-30"/>
                </w:pP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f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ts</w:t>
                </w:r>
                <w:r>
                  <w:rPr>
                    <w:rFonts w:cs="Calibri" w:hAnsi="Calibri" w:eastAsia="Calibri" w:ascii="Calibri"/>
                    <w:spacing w:val="-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41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.t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f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position w:val="1"/>
                    <w:sz w:val="20"/>
                    <w:szCs w:val="20"/>
                  </w:rPr>
                  <w:t>.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33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617.627.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3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299</w:t>
                </w:r>
                <w:r>
                  <w:rPr>
                    <w:rFonts w:cs="Calibri" w:hAnsi="Calibri" w:eastAsia="Calibri" w:ascii="Calibri"/>
                    <w:spacing w:val="3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position w:val="1"/>
                    <w:sz w:val="20"/>
                    <w:szCs w:val="20"/>
                  </w:rPr>
                  <w:t>o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w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li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g</w:t>
                </w:r>
                <w:r>
                  <w:rPr>
                    <w:rFonts w:cs="Calibri" w:hAnsi="Calibri" w:eastAsia="Calibri" w:ascii="Calibri"/>
                    <w:spacing w:val="-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H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ll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740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39.546pt;margin-top:752.57pt;width:17.4668pt;height:14.24pt;mso-position-horizontal-relative:page;mso-position-vertical-relative:page;z-index:-1966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00"/>
                  <w:ind w:left="67"/>
                </w:pPr>
                <w:r>
                  <w:rPr>
                    <w:rFonts w:cs="Calibri" w:hAnsi="Calibri" w:eastAsia="Calibri" w:ascii="Calibri"/>
                    <w:w w:val="99"/>
                    <w:position w:val="1"/>
                    <w:sz w:val="20"/>
                    <w:szCs w:val="20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46.265pt;margin-top:754.85pt;width:315.571pt;height:11.96pt;mso-position-horizontal-relative:page;mso-position-vertical-relative:page;z-index:-1965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00"/>
                  <w:ind w:left="20" w:right="-30"/>
                </w:pP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f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ts</w:t>
                </w:r>
                <w:r>
                  <w:rPr>
                    <w:rFonts w:cs="Calibri" w:hAnsi="Calibri" w:eastAsia="Calibri" w:ascii="Calibri"/>
                    <w:spacing w:val="-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41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.t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f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position w:val="1"/>
                    <w:sz w:val="20"/>
                    <w:szCs w:val="20"/>
                  </w:rPr>
                  <w:t>.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33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617.627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position w:val="1"/>
                    <w:sz w:val="20"/>
                    <w:szCs w:val="20"/>
                  </w:rPr>
                  <w:t>.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3299</w:t>
                </w:r>
                <w:r>
                  <w:rPr>
                    <w:rFonts w:cs="Calibri" w:hAnsi="Calibri" w:eastAsia="Calibri" w:ascii="Calibri"/>
                    <w:spacing w:val="3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position w:val="1"/>
                    <w:sz w:val="20"/>
                    <w:szCs w:val="20"/>
                  </w:rPr>
                  <w:t>o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w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li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g</w:t>
                </w:r>
                <w:r>
                  <w:rPr>
                    <w:rFonts w:cs="Calibri" w:hAnsi="Calibri" w:eastAsia="Calibri" w:ascii="Calibri"/>
                    <w:spacing w:val="-7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H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ll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740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42.934pt;margin-top:754.85pt;width:14.0795pt;height:11.96pt;mso-position-horizontal-relative:page;mso-position-vertical-relative:page;z-index:-1964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Calibri" w:hAnsi="Calibri" w:eastAsia="Calibri" w:ascii="Calibri"/>
                    <w:w w:val="99"/>
                    <w:position w:val="1"/>
                    <w:sz w:val="20"/>
                    <w:szCs w:val="20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11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47.331pt;margin-top:752.57pt;width:315.453pt;height:11.96pt;mso-position-horizontal-relative:page;mso-position-vertical-relative:page;z-index:-1963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00"/>
                  <w:ind w:left="20" w:right="-30"/>
                </w:pP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f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ts</w:t>
                </w:r>
                <w:r>
                  <w:rPr>
                    <w:rFonts w:cs="Calibri" w:hAnsi="Calibri" w:eastAsia="Calibri" w:ascii="Calibri"/>
                    <w:spacing w:val="-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41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.t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f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position w:val="1"/>
                    <w:sz w:val="20"/>
                    <w:szCs w:val="20"/>
                  </w:rPr>
                  <w:t>.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33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617.62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7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.3299</w:t>
                </w:r>
                <w:r>
                  <w:rPr>
                    <w:rFonts w:cs="Calibri" w:hAnsi="Calibri" w:eastAsia="Calibri" w:ascii="Calibri"/>
                    <w:spacing w:val="3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position w:val="1"/>
                    <w:sz w:val="20"/>
                    <w:szCs w:val="20"/>
                  </w:rPr>
                  <w:t>o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w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li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g</w:t>
                </w:r>
                <w:r>
                  <w:rPr>
                    <w:rFonts w:cs="Calibri" w:hAnsi="Calibri" w:eastAsia="Calibri" w:ascii="Calibri"/>
                    <w:spacing w:val="-7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H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ll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740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41.616pt;margin-top:752.57pt;width:14.0795pt;height:11.96pt;mso-position-horizontal-relative:page;mso-position-vertical-relative:page;z-index:-1962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Calibri" w:hAnsi="Calibri" w:eastAsia="Calibri" w:ascii="Calibri"/>
                    <w:w w:val="99"/>
                    <w:position w:val="1"/>
                    <w:sz w:val="20"/>
                    <w:szCs w:val="20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46.36pt;margin-top:752.57pt;width:315.691pt;height:11.96pt;mso-position-horizontal-relative:page;mso-position-vertical-relative:page;z-index:-1961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00"/>
                  <w:ind w:left="20" w:right="-30"/>
                </w:pP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f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ts</w:t>
                </w:r>
                <w:r>
                  <w:rPr>
                    <w:rFonts w:cs="Calibri" w:hAnsi="Calibri" w:eastAsia="Calibri" w:ascii="Calibri"/>
                    <w:spacing w:val="-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41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.t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f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.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33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617.62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7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.3299</w:t>
                </w:r>
                <w:r>
                  <w:rPr>
                    <w:rFonts w:cs="Calibri" w:hAnsi="Calibri" w:eastAsia="Calibri" w:ascii="Calibri"/>
                    <w:spacing w:val="37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o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w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li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g</w:t>
                </w:r>
                <w:r>
                  <w:rPr>
                    <w:rFonts w:cs="Calibri" w:hAnsi="Calibri" w:eastAsia="Calibri" w:ascii="Calibri"/>
                    <w:spacing w:val="-7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H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ll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740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39.546pt;margin-top:752.57pt;width:14.0795pt;height:11.96pt;mso-position-horizontal-relative:page;mso-position-vertical-relative:page;z-index:-1960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Calibri" w:hAnsi="Calibri" w:eastAsia="Calibri" w:ascii="Calibri"/>
                    <w:w w:val="99"/>
                    <w:position w:val="1"/>
                    <w:sz w:val="20"/>
                    <w:szCs w:val="20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48.16pt;margin-top:754.49pt;width:315.692pt;height:11.96pt;mso-position-horizontal-relative:page;mso-position-vertical-relative:page;z-index:-1959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00"/>
                  <w:ind w:left="20" w:right="-30"/>
                </w:pP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f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ts</w:t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41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.t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f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s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position w:val="1"/>
                    <w:sz w:val="20"/>
                    <w:szCs w:val="20"/>
                  </w:rPr>
                  <w:t>.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33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44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617.6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2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7.32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9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9</w:t>
                </w:r>
                <w:r>
                  <w:rPr>
                    <w:rFonts w:cs="Calibri" w:hAnsi="Calibri" w:eastAsia="Calibri" w:ascii="Calibri"/>
                    <w:spacing w:val="35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|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o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position w:val="1"/>
                    <w:sz w:val="20"/>
                    <w:szCs w:val="20"/>
                  </w:rPr>
                  <w:t>w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li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g</w:t>
                </w:r>
                <w:r>
                  <w:rPr>
                    <w:rFonts w:cs="Calibri" w:hAnsi="Calibri" w:eastAsia="Calibri" w:ascii="Calibri"/>
                    <w:spacing w:val="-7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H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ll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t>740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78.84pt;margin-top:37.79pt;width:54.3299pt;height:16.04pt;mso-position-horizontal-relative:page;mso-position-vertical-relative:page;z-index:-1970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8"/>
                    <w:szCs w:val="28"/>
                  </w:rPr>
                  <w:jc w:val="left"/>
                  <w:spacing w:lineRule="exact" w:line="300"/>
                  <w:ind w:left="20" w:right="-42"/>
                </w:pPr>
                <w:r>
                  <w:rPr>
                    <w:rFonts w:cs="Calibri" w:hAnsi="Calibri" w:eastAsia="Calibri" w:ascii="Calibri"/>
                    <w:i/>
                    <w:spacing w:val="0"/>
                    <w:w w:val="100"/>
                    <w:position w:val="1"/>
                    <w:sz w:val="28"/>
                    <w:szCs w:val="28"/>
                  </w:rPr>
                  <w:t>Sa</w:t>
                </w:r>
                <w:r>
                  <w:rPr>
                    <w:rFonts w:cs="Calibri" w:hAnsi="Calibri" w:eastAsia="Calibri" w:ascii="Calibri"/>
                    <w:i/>
                    <w:spacing w:val="1"/>
                    <w:w w:val="100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cs="Calibri" w:hAnsi="Calibri" w:eastAsia="Calibri" w:ascii="Calibri"/>
                    <w:i/>
                    <w:spacing w:val="0"/>
                    <w:w w:val="100"/>
                    <w:position w:val="1"/>
                    <w:sz w:val="28"/>
                    <w:szCs w:val="28"/>
                  </w:rPr>
                  <w:t>ple</w:t>
                </w:r>
                <w:r>
                  <w:rPr>
                    <w:rFonts w:cs="Calibri" w:hAnsi="Calibri" w:eastAsia="Calibri" w:ascii="Calibri"/>
                    <w:i/>
                    <w:spacing w:val="-1"/>
                    <w:w w:val="100"/>
                    <w:position w:val="1"/>
                    <w:sz w:val="28"/>
                    <w:szCs w:val="28"/>
                  </w:rPr>
                  <w:t> </w:t>
                </w:r>
                <w:r>
                  <w:rPr>
                    <w:rFonts w:cs="Calibri" w:hAnsi="Calibri" w:eastAsia="Calibri" w:ascii="Calibri"/>
                    <w:i/>
                    <w:spacing w:val="0"/>
                    <w:w w:val="100"/>
                    <w:position w:val="1"/>
                    <w:sz w:val="28"/>
                    <w:szCs w:val="28"/>
                  </w:rPr>
                  <w:t>C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73.56pt;margin-top:37.79pt;width:55.6356pt;height:16.04pt;mso-position-horizontal-relative:page;mso-position-vertical-relative:page;z-index:-1968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8"/>
                    <w:szCs w:val="28"/>
                  </w:rPr>
                  <w:jc w:val="left"/>
                  <w:spacing w:lineRule="exact" w:line="300"/>
                  <w:ind w:left="20" w:right="-42"/>
                </w:pPr>
                <w:r>
                  <w:rPr>
                    <w:rFonts w:cs="Calibri" w:hAnsi="Calibri" w:eastAsia="Calibri" w:ascii="Calibri"/>
                    <w:i/>
                    <w:spacing w:val="0"/>
                    <w:w w:val="100"/>
                    <w:position w:val="1"/>
                    <w:sz w:val="28"/>
                    <w:szCs w:val="28"/>
                  </w:rPr>
                  <w:t>Sa</w:t>
                </w:r>
                <w:r>
                  <w:rPr>
                    <w:rFonts w:cs="Calibri" w:hAnsi="Calibri" w:eastAsia="Calibri" w:ascii="Calibri"/>
                    <w:i/>
                    <w:spacing w:val="1"/>
                    <w:w w:val="100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cs="Calibri" w:hAnsi="Calibri" w:eastAsia="Calibri" w:ascii="Calibri"/>
                    <w:i/>
                    <w:spacing w:val="0"/>
                    <w:w w:val="100"/>
                    <w:position w:val="1"/>
                    <w:sz w:val="28"/>
                    <w:szCs w:val="28"/>
                  </w:rPr>
                  <w:t>ple</w:t>
                </w:r>
                <w:r>
                  <w:rPr>
                    <w:rFonts w:cs="Calibri" w:hAnsi="Calibri" w:eastAsia="Calibri" w:ascii="Calibri"/>
                    <w:i/>
                    <w:spacing w:val="-1"/>
                    <w:w w:val="100"/>
                    <w:position w:val="1"/>
                    <w:sz w:val="28"/>
                    <w:szCs w:val="28"/>
                  </w:rPr>
                  <w:t> </w:t>
                </w:r>
                <w:r>
                  <w:rPr>
                    <w:rFonts w:cs="Calibri" w:hAnsi="Calibri" w:eastAsia="Calibri" w:ascii="Calibri"/>
                    <w:i/>
                    <w:spacing w:val="0"/>
                    <w:w w:val="100"/>
                    <w:position w:val="1"/>
                    <w:sz w:val="28"/>
                    <w:szCs w:val="28"/>
                  </w:rPr>
                  <w:t>D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hyperlink" Target="http://careers.tufts.edu" TargetMode="Externa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1.xml"/><Relationship Id="rId9" Type="http://schemas.openxmlformats.org/officeDocument/2006/relationships/footer" Target="footer3.xml"/><Relationship Id="rId10" Type="http://schemas.openxmlformats.org/officeDocument/2006/relationships/hyperlink" Target="http://www.YourNamePortfolio.com" TargetMode="External"/><Relationship Id="rId11" Type="http://schemas.openxmlformats.org/officeDocument/2006/relationships/header" Target="header2.xml"/><Relationship Id="rId12" Type="http://schemas.openxmlformats.org/officeDocument/2006/relationships/footer" Target="footer4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oter" Target="footer5.xml"/><Relationship Id="rId16" Type="http://schemas.openxmlformats.org/officeDocument/2006/relationships/header" Target="header5.xml"/><Relationship Id="rId17" Type="http://schemas.openxmlformats.org/officeDocument/2006/relationships/footer" Target="footer6.xml"/><Relationship Id="rId18" Type="http://schemas.openxmlformats.org/officeDocument/2006/relationships/header" Target="header6.xml"/><Relationship Id="rId19" Type="http://schemas.openxmlformats.org/officeDocument/2006/relationships/footer" Target="footer7.xml"/><Relationship Id="rId20" Type="http://schemas.openxmlformats.org/officeDocument/2006/relationships/header" Target="header7.xml"/><Relationship Id="rId21" Type="http://schemas.openxmlformats.org/officeDocument/2006/relationships/footer" Target="footer8.xml"/><Relationship Id="rId22" Type="http://schemas.openxmlformats.org/officeDocument/2006/relationships/header" Target="header8.xml"/><Relationship Id="rId23" Type="http://schemas.openxmlformats.org/officeDocument/2006/relationships/footer" Target="footer9.xml"/><Relationship Id="rId24" Type="http://schemas.openxmlformats.org/officeDocument/2006/relationships/header" Target="header9.xml"/><Relationship Id="rId25" Type="http://schemas.openxmlformats.org/officeDocument/2006/relationships/footer" Target="footer10.xml"/><Relationship Id="rId26" Type="http://schemas.openxmlformats.org/officeDocument/2006/relationships/hyperlink" Target="mailto:gsmith@abc.com" TargetMode="External"/><Relationship Id="rId27" Type="http://schemas.openxmlformats.org/officeDocument/2006/relationships/hyperlink" Target="mailto:Johnson@tufts.edu" TargetMode="External"/><Relationship Id="rId28" Type="http://schemas.openxmlformats.org/officeDocument/2006/relationships/hyperlink" Target="mailto:gmitchell@xyz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